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A06" w:rsidRPr="00320797" w:rsidRDefault="00CF5A06" w:rsidP="00CF5A06">
      <w:pPr>
        <w:ind w:firstLine="567"/>
        <w:jc w:val="center"/>
      </w:pPr>
      <w:r w:rsidRPr="00320797">
        <w:t>РЕСПУБЛИКА КАРЕЛИЯ</w:t>
      </w:r>
    </w:p>
    <w:p w:rsidR="00CF5A06" w:rsidRPr="00320797" w:rsidRDefault="00CF5A06" w:rsidP="00CF5A06">
      <w:pPr>
        <w:ind w:firstLine="567"/>
        <w:jc w:val="center"/>
      </w:pPr>
      <w:r w:rsidRPr="00320797">
        <w:t>ЛАХДЕНПОХСКИЙ МУНИЦИПАЛЬНЫЙ РАЙОН</w:t>
      </w:r>
    </w:p>
    <w:p w:rsidR="00CF5A06" w:rsidRPr="00320797" w:rsidRDefault="00CF5A06" w:rsidP="00CF5A06">
      <w:pPr>
        <w:ind w:firstLine="567"/>
        <w:jc w:val="center"/>
      </w:pPr>
      <w:r w:rsidRPr="00320797">
        <w:t>АДМИНИСТРАЦИЯ ЭЛИСЕНВААРСКОГО СЕЛЬСКОГО ПОСЕЛЕНИЯ</w:t>
      </w:r>
    </w:p>
    <w:p w:rsidR="00CF5A06" w:rsidRDefault="00CF5A06" w:rsidP="00CF5A06">
      <w:pPr>
        <w:ind w:firstLine="567"/>
        <w:jc w:val="center"/>
      </w:pPr>
    </w:p>
    <w:p w:rsidR="00CF5A06" w:rsidRPr="00320797" w:rsidRDefault="00CF5A06" w:rsidP="00CF5A06">
      <w:pPr>
        <w:ind w:firstLine="567"/>
        <w:jc w:val="center"/>
      </w:pPr>
    </w:p>
    <w:p w:rsidR="00CF5A06" w:rsidRPr="00320797" w:rsidRDefault="00CF5A06" w:rsidP="00CF5A06">
      <w:pPr>
        <w:ind w:firstLine="567"/>
        <w:jc w:val="center"/>
      </w:pPr>
      <w:r w:rsidRPr="00320797">
        <w:t>ПОСТАНОВЛЕНИЕ</w:t>
      </w:r>
    </w:p>
    <w:p w:rsidR="00CF5A06" w:rsidRPr="00320797" w:rsidRDefault="00CF5A06" w:rsidP="00CF5A06">
      <w:pPr>
        <w:ind w:firstLine="567"/>
        <w:jc w:val="both"/>
      </w:pPr>
    </w:p>
    <w:p w:rsidR="00CF5A06" w:rsidRPr="00320797" w:rsidRDefault="00CF5A06" w:rsidP="00CF5A06">
      <w:pPr>
        <w:ind w:firstLine="567"/>
        <w:jc w:val="both"/>
      </w:pPr>
    </w:p>
    <w:p w:rsidR="00CF5A06" w:rsidRPr="00320797" w:rsidRDefault="00CF5A06" w:rsidP="00CF5A06">
      <w:r>
        <w:t xml:space="preserve">от </w:t>
      </w:r>
      <w:r w:rsidRPr="00320797">
        <w:t xml:space="preserve"> </w:t>
      </w:r>
      <w:r w:rsidR="00BB4307">
        <w:t>17 ноя</w:t>
      </w:r>
      <w:r>
        <w:t>бря 2014</w:t>
      </w:r>
      <w:r w:rsidRPr="00320797">
        <w:t xml:space="preserve"> </w:t>
      </w:r>
      <w:r>
        <w:t xml:space="preserve">года                  </w:t>
      </w:r>
      <w:r w:rsidRPr="00320797">
        <w:t xml:space="preserve">                                          </w:t>
      </w:r>
      <w:r>
        <w:t xml:space="preserve">                            № 54</w:t>
      </w:r>
    </w:p>
    <w:p w:rsidR="0040582B" w:rsidRDefault="00CF5A06" w:rsidP="00CF5A06">
      <w:r w:rsidRPr="00320797">
        <w:t xml:space="preserve"> п. Элисенваара</w:t>
      </w:r>
    </w:p>
    <w:p w:rsidR="00CF5A06" w:rsidRPr="005971C2" w:rsidRDefault="00CF5A06" w:rsidP="00CF5A06"/>
    <w:p w:rsidR="0040582B" w:rsidRPr="005971C2" w:rsidRDefault="0040582B" w:rsidP="005A3253">
      <w:pPr>
        <w:pStyle w:val="ConsPlusTitle"/>
        <w:widowControl/>
        <w:tabs>
          <w:tab w:val="left" w:pos="3840"/>
        </w:tabs>
        <w:ind w:right="54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71C2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Административного регламента </w:t>
      </w:r>
      <w:r w:rsidR="005A3253" w:rsidRPr="005971C2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  <w:r w:rsidR="00AB6BAB">
        <w:rPr>
          <w:rFonts w:ascii="Times New Roman" w:hAnsi="Times New Roman" w:cs="Times New Roman"/>
          <w:b w:val="0"/>
          <w:sz w:val="24"/>
          <w:szCs w:val="24"/>
        </w:rPr>
        <w:t>Элисенваарского сельского поселения</w:t>
      </w:r>
      <w:r w:rsidR="005A3253" w:rsidRPr="005971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71C2">
        <w:rPr>
          <w:rFonts w:ascii="Times New Roman" w:hAnsi="Times New Roman" w:cs="Times New Roman"/>
          <w:b w:val="0"/>
          <w:sz w:val="24"/>
          <w:szCs w:val="24"/>
        </w:rPr>
        <w:t>по исполнению муниципальной функции</w:t>
      </w:r>
      <w:r w:rsidR="000C13F4" w:rsidRPr="005971C2">
        <w:rPr>
          <w:rFonts w:ascii="Times New Roman" w:hAnsi="Times New Roman" w:cs="Times New Roman"/>
          <w:b w:val="0"/>
          <w:sz w:val="24"/>
          <w:szCs w:val="24"/>
        </w:rPr>
        <w:t xml:space="preserve"> по муниципальному земельному контролю</w:t>
      </w:r>
    </w:p>
    <w:p w:rsidR="0040582B" w:rsidRPr="005971C2" w:rsidRDefault="0040582B" w:rsidP="0040582B"/>
    <w:p w:rsidR="0040582B" w:rsidRPr="005971C2" w:rsidRDefault="0040582B" w:rsidP="0040582B"/>
    <w:p w:rsidR="0040582B" w:rsidRPr="005971C2" w:rsidRDefault="0040582B" w:rsidP="0040582B">
      <w:pPr>
        <w:jc w:val="both"/>
      </w:pPr>
    </w:p>
    <w:p w:rsidR="0040582B" w:rsidRPr="005971C2" w:rsidRDefault="00245F5E" w:rsidP="0040582B">
      <w:pPr>
        <w:pStyle w:val="HTML"/>
        <w:ind w:firstLine="708"/>
        <w:jc w:val="both"/>
        <w:rPr>
          <w:i w:val="0"/>
        </w:rPr>
      </w:pPr>
      <w:r w:rsidRPr="005971C2">
        <w:rPr>
          <w:i w:val="0"/>
        </w:rPr>
        <w:t>В соответствии с Ко</w:t>
      </w:r>
      <w:r w:rsidR="00C93319" w:rsidRPr="005971C2">
        <w:rPr>
          <w:i w:val="0"/>
        </w:rPr>
        <w:t>нституцией Российской Федерации</w:t>
      </w:r>
      <w:r w:rsidRPr="005971C2">
        <w:rPr>
          <w:i w:val="0"/>
        </w:rPr>
        <w:t xml:space="preserve">, Федеральным законом от 26.12.2008 г. №294-ФЗ «О защите прав юридических лиц и индивидуальных предпринимателей  при осуществлении государственного контроля (надзора) и муниципального контроля», </w:t>
      </w:r>
      <w:r w:rsidR="00C93319" w:rsidRPr="005971C2">
        <w:rPr>
          <w:i w:val="0"/>
        </w:rPr>
        <w:t xml:space="preserve">Земельным кодексом Российской Федерации, </w:t>
      </w:r>
      <w:r w:rsidRPr="005971C2">
        <w:rPr>
          <w:i w:val="0"/>
        </w:rPr>
        <w:t xml:space="preserve">Федеральным законом от 06.10.2003 г. </w:t>
      </w:r>
      <w:r w:rsidR="00C93319" w:rsidRPr="005971C2">
        <w:rPr>
          <w:i w:val="0"/>
        </w:rPr>
        <w:t xml:space="preserve">№131-ФЗ «Об общих принципах организации местного самоуправления в Российской Федерации», </w:t>
      </w:r>
      <w:r w:rsidR="00AB6BAB">
        <w:rPr>
          <w:i w:val="0"/>
        </w:rPr>
        <w:t>Уставом Элисенваарского сельского поселения</w:t>
      </w:r>
      <w:r w:rsidR="00C93319" w:rsidRPr="005971C2">
        <w:rPr>
          <w:i w:val="0"/>
        </w:rPr>
        <w:t xml:space="preserve">, Администрация </w:t>
      </w:r>
      <w:r w:rsidR="00AB6BAB">
        <w:rPr>
          <w:i w:val="0"/>
        </w:rPr>
        <w:t>Элисенваарского сельского поселения</w:t>
      </w:r>
    </w:p>
    <w:p w:rsidR="0040582B" w:rsidRPr="005971C2" w:rsidRDefault="0040582B" w:rsidP="0040582B">
      <w:pPr>
        <w:ind w:firstLine="708"/>
        <w:jc w:val="both"/>
      </w:pPr>
    </w:p>
    <w:p w:rsidR="0040582B" w:rsidRPr="005971C2" w:rsidRDefault="0040582B" w:rsidP="0040582B">
      <w:pPr>
        <w:jc w:val="both"/>
      </w:pPr>
    </w:p>
    <w:p w:rsidR="0040582B" w:rsidRPr="005971C2" w:rsidRDefault="0040582B" w:rsidP="0040582B">
      <w:pPr>
        <w:ind w:firstLine="360"/>
        <w:jc w:val="both"/>
      </w:pPr>
      <w:r w:rsidRPr="005971C2">
        <w:t xml:space="preserve">ПОСТАНОВЛЯЕТ: </w:t>
      </w:r>
    </w:p>
    <w:p w:rsidR="0040582B" w:rsidRPr="005971C2" w:rsidRDefault="0040582B" w:rsidP="0040582B">
      <w:pPr>
        <w:jc w:val="both"/>
      </w:pPr>
    </w:p>
    <w:p w:rsidR="0040582B" w:rsidRPr="005971C2" w:rsidRDefault="0040582B" w:rsidP="0040582B">
      <w:pPr>
        <w:numPr>
          <w:ilvl w:val="0"/>
          <w:numId w:val="28"/>
        </w:numPr>
        <w:suppressAutoHyphens w:val="0"/>
        <w:jc w:val="both"/>
      </w:pPr>
      <w:r w:rsidRPr="005971C2">
        <w:t xml:space="preserve">Утвердить </w:t>
      </w:r>
      <w:r w:rsidR="00C65759" w:rsidRPr="005971C2">
        <w:t>п</w:t>
      </w:r>
      <w:r w:rsidR="00C93319" w:rsidRPr="005971C2">
        <w:t>рилагаемый А</w:t>
      </w:r>
      <w:r w:rsidRPr="005971C2">
        <w:t xml:space="preserve">дминистративный регламент </w:t>
      </w:r>
      <w:r w:rsidR="005A3253" w:rsidRPr="005971C2">
        <w:t xml:space="preserve">Администрации </w:t>
      </w:r>
      <w:r w:rsidR="00AB6BAB">
        <w:t>Элисенваарского сельского поселения</w:t>
      </w:r>
      <w:r w:rsidR="005A3253" w:rsidRPr="005971C2">
        <w:t xml:space="preserve"> </w:t>
      </w:r>
      <w:r w:rsidR="00C93319" w:rsidRPr="005971C2">
        <w:t>по исполнению муниципальной функции по муниципальному земельному контролю</w:t>
      </w:r>
    </w:p>
    <w:p w:rsidR="0040582B" w:rsidRPr="005971C2" w:rsidRDefault="00C93319" w:rsidP="0040582B">
      <w:pPr>
        <w:numPr>
          <w:ilvl w:val="0"/>
          <w:numId w:val="28"/>
        </w:numPr>
        <w:suppressAutoHyphens w:val="0"/>
        <w:jc w:val="both"/>
      </w:pPr>
      <w:r w:rsidRPr="005971C2">
        <w:t xml:space="preserve">Разместить настоящее постановление на официальном сайте: </w:t>
      </w:r>
      <w:hyperlink r:id="rId7" w:history="1">
        <w:r w:rsidR="00AB6BAB" w:rsidRPr="00760826">
          <w:rPr>
            <w:rStyle w:val="a4"/>
            <w:lang w:val="en-US"/>
          </w:rPr>
          <w:t>elisenv</w:t>
        </w:r>
        <w:r w:rsidR="00AB6BAB" w:rsidRPr="00760826">
          <w:rPr>
            <w:rStyle w:val="a4"/>
            <w:lang w:val="en-US"/>
          </w:rPr>
          <w:t>a</w:t>
        </w:r>
        <w:r w:rsidR="00AB6BAB" w:rsidRPr="00760826">
          <w:rPr>
            <w:rStyle w:val="a4"/>
            <w:lang w:val="en-US"/>
          </w:rPr>
          <w:t>ara</w:t>
        </w:r>
        <w:r w:rsidR="00AB6BAB" w:rsidRPr="00760826">
          <w:rPr>
            <w:rStyle w:val="a4"/>
          </w:rPr>
          <w:t>.</w:t>
        </w:r>
        <w:r w:rsidR="00AB6BAB" w:rsidRPr="00760826">
          <w:rPr>
            <w:rStyle w:val="a4"/>
            <w:lang w:val="en-US"/>
          </w:rPr>
          <w:t>ru</w:t>
        </w:r>
      </w:hyperlink>
      <w:r w:rsidRPr="005971C2">
        <w:t xml:space="preserve"> </w:t>
      </w:r>
    </w:p>
    <w:p w:rsidR="0040582B" w:rsidRPr="005971C2" w:rsidRDefault="0040582B" w:rsidP="0040582B"/>
    <w:p w:rsidR="0040582B" w:rsidRPr="005971C2" w:rsidRDefault="0040582B" w:rsidP="0040582B"/>
    <w:p w:rsidR="0040582B" w:rsidRPr="005971C2" w:rsidRDefault="0040582B" w:rsidP="0040582B"/>
    <w:p w:rsidR="0040582B" w:rsidRPr="005971C2" w:rsidRDefault="0040582B" w:rsidP="0040582B"/>
    <w:p w:rsidR="0040582B" w:rsidRPr="005971C2" w:rsidRDefault="0040582B" w:rsidP="0040582B"/>
    <w:p w:rsidR="00AB6BAB" w:rsidRDefault="00AB6BAB" w:rsidP="00AB6BAB">
      <w:pPr>
        <w:pStyle w:val="ConsPlusNormal"/>
        <w:ind w:left="708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6BAB" w:rsidRDefault="00EB6943" w:rsidP="00AB6BAB">
      <w:pPr>
        <w:pStyle w:val="ConsPlusNormal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0582B" w:rsidRPr="005971C2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40582B" w:rsidRPr="005971C2" w:rsidRDefault="00EB6943" w:rsidP="00AB6BAB">
      <w:pPr>
        <w:pStyle w:val="ConsPlusNormal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B6BAB">
        <w:rPr>
          <w:rFonts w:ascii="Times New Roman" w:hAnsi="Times New Roman" w:cs="Times New Roman"/>
          <w:sz w:val="24"/>
          <w:szCs w:val="24"/>
        </w:rPr>
        <w:t>Элисенваарского</w:t>
      </w:r>
      <w:r w:rsidR="0040582B" w:rsidRPr="005971C2">
        <w:rPr>
          <w:rFonts w:ascii="Times New Roman" w:hAnsi="Times New Roman" w:cs="Times New Roman"/>
          <w:sz w:val="24"/>
          <w:szCs w:val="24"/>
        </w:rPr>
        <w:t xml:space="preserve"> </w:t>
      </w:r>
      <w:r w:rsidR="00AB6BA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B6BAB">
        <w:rPr>
          <w:rFonts w:ascii="Times New Roman" w:hAnsi="Times New Roman" w:cs="Times New Roman"/>
          <w:sz w:val="24"/>
          <w:szCs w:val="24"/>
        </w:rPr>
        <w:tab/>
      </w:r>
      <w:r w:rsidR="00AB6BAB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AB6BAB">
        <w:rPr>
          <w:rFonts w:ascii="Times New Roman" w:hAnsi="Times New Roman" w:cs="Times New Roman"/>
          <w:sz w:val="24"/>
          <w:szCs w:val="24"/>
        </w:rPr>
        <w:tab/>
        <w:t xml:space="preserve">                Т. В. Герасимова</w:t>
      </w:r>
    </w:p>
    <w:p w:rsidR="0040582B" w:rsidRPr="005971C2" w:rsidRDefault="0040582B" w:rsidP="0040582B">
      <w:pPr>
        <w:pStyle w:val="af3"/>
        <w:ind w:left="6372"/>
        <w:jc w:val="both"/>
        <w:rPr>
          <w:sz w:val="24"/>
          <w:szCs w:val="24"/>
        </w:rPr>
      </w:pPr>
    </w:p>
    <w:p w:rsidR="0040582B" w:rsidRPr="005971C2" w:rsidRDefault="0040582B" w:rsidP="0040582B">
      <w:pPr>
        <w:pStyle w:val="af3"/>
        <w:ind w:left="6372"/>
        <w:jc w:val="both"/>
        <w:rPr>
          <w:sz w:val="24"/>
          <w:szCs w:val="24"/>
        </w:rPr>
      </w:pPr>
    </w:p>
    <w:p w:rsidR="0040582B" w:rsidRPr="005971C2" w:rsidRDefault="0040582B" w:rsidP="0040582B">
      <w:pPr>
        <w:pStyle w:val="af3"/>
        <w:ind w:left="6372"/>
        <w:jc w:val="both"/>
        <w:rPr>
          <w:sz w:val="24"/>
          <w:szCs w:val="24"/>
        </w:rPr>
      </w:pPr>
    </w:p>
    <w:p w:rsidR="0040582B" w:rsidRPr="005971C2" w:rsidRDefault="0040582B" w:rsidP="00EA0914">
      <w:pPr>
        <w:pStyle w:val="af3"/>
        <w:ind w:left="6372"/>
        <w:jc w:val="both"/>
        <w:rPr>
          <w:sz w:val="24"/>
          <w:szCs w:val="24"/>
        </w:rPr>
      </w:pPr>
    </w:p>
    <w:p w:rsidR="005A3253" w:rsidRPr="005971C2" w:rsidRDefault="005A3253" w:rsidP="00EA0914">
      <w:pPr>
        <w:pStyle w:val="af3"/>
        <w:ind w:left="6372"/>
        <w:jc w:val="both"/>
        <w:rPr>
          <w:sz w:val="24"/>
          <w:szCs w:val="24"/>
        </w:rPr>
      </w:pPr>
    </w:p>
    <w:p w:rsidR="005A3253" w:rsidRPr="005971C2" w:rsidRDefault="005A3253" w:rsidP="00EA0914">
      <w:pPr>
        <w:pStyle w:val="af3"/>
        <w:ind w:left="6372"/>
        <w:jc w:val="both"/>
        <w:rPr>
          <w:sz w:val="24"/>
          <w:szCs w:val="24"/>
        </w:rPr>
      </w:pPr>
    </w:p>
    <w:p w:rsidR="005A3253" w:rsidRPr="005971C2" w:rsidRDefault="005A3253" w:rsidP="00EA0914">
      <w:pPr>
        <w:pStyle w:val="af3"/>
        <w:ind w:left="6372"/>
        <w:jc w:val="both"/>
        <w:rPr>
          <w:sz w:val="24"/>
          <w:szCs w:val="24"/>
        </w:rPr>
      </w:pPr>
    </w:p>
    <w:p w:rsidR="005A3253" w:rsidRPr="005971C2" w:rsidRDefault="005A3253" w:rsidP="00EA0914">
      <w:pPr>
        <w:pStyle w:val="af3"/>
        <w:ind w:left="6372"/>
        <w:jc w:val="both"/>
        <w:rPr>
          <w:sz w:val="24"/>
          <w:szCs w:val="24"/>
        </w:rPr>
      </w:pPr>
    </w:p>
    <w:p w:rsidR="00CF5A06" w:rsidRDefault="00CF5A06" w:rsidP="00EA0914">
      <w:pPr>
        <w:pStyle w:val="af3"/>
        <w:ind w:left="6372"/>
        <w:jc w:val="both"/>
        <w:rPr>
          <w:sz w:val="24"/>
          <w:szCs w:val="24"/>
        </w:rPr>
      </w:pPr>
    </w:p>
    <w:p w:rsidR="00CF5A06" w:rsidRDefault="00CF5A06" w:rsidP="00EA0914">
      <w:pPr>
        <w:pStyle w:val="af3"/>
        <w:ind w:left="6372"/>
        <w:jc w:val="both"/>
        <w:rPr>
          <w:sz w:val="24"/>
          <w:szCs w:val="24"/>
        </w:rPr>
      </w:pPr>
    </w:p>
    <w:p w:rsidR="00EA0914" w:rsidRPr="005971C2" w:rsidRDefault="00EA0914" w:rsidP="00EA0914">
      <w:pPr>
        <w:pStyle w:val="af3"/>
        <w:ind w:left="6372"/>
        <w:jc w:val="both"/>
        <w:rPr>
          <w:sz w:val="24"/>
          <w:szCs w:val="24"/>
        </w:rPr>
      </w:pPr>
      <w:r w:rsidRPr="005971C2">
        <w:rPr>
          <w:sz w:val="24"/>
          <w:szCs w:val="24"/>
        </w:rPr>
        <w:lastRenderedPageBreak/>
        <w:t>УТВЕРЖДЕНО</w:t>
      </w:r>
    </w:p>
    <w:p w:rsidR="00EA0914" w:rsidRPr="005971C2" w:rsidRDefault="00EA0914" w:rsidP="00EE2562">
      <w:pPr>
        <w:pStyle w:val="af3"/>
        <w:ind w:left="5640"/>
        <w:jc w:val="both"/>
        <w:rPr>
          <w:sz w:val="24"/>
          <w:szCs w:val="24"/>
        </w:rPr>
      </w:pPr>
      <w:r w:rsidRPr="005971C2">
        <w:rPr>
          <w:sz w:val="24"/>
          <w:szCs w:val="24"/>
        </w:rPr>
        <w:t>Постановлением</w:t>
      </w:r>
      <w:r w:rsidR="004A15CC" w:rsidRPr="005971C2">
        <w:rPr>
          <w:sz w:val="24"/>
          <w:szCs w:val="24"/>
        </w:rPr>
        <w:t xml:space="preserve"> Администрации </w:t>
      </w:r>
      <w:r w:rsidR="00AB6BAB">
        <w:rPr>
          <w:sz w:val="24"/>
          <w:szCs w:val="24"/>
        </w:rPr>
        <w:t>Элисенваарского сельского поселения</w:t>
      </w:r>
      <w:r w:rsidRPr="005971C2">
        <w:rPr>
          <w:sz w:val="24"/>
          <w:szCs w:val="24"/>
        </w:rPr>
        <w:t xml:space="preserve"> №</w:t>
      </w:r>
      <w:r w:rsidR="00857098">
        <w:rPr>
          <w:sz w:val="24"/>
          <w:szCs w:val="24"/>
        </w:rPr>
        <w:t xml:space="preserve"> 54</w:t>
      </w:r>
      <w:r w:rsidR="008273F3">
        <w:rPr>
          <w:sz w:val="24"/>
          <w:szCs w:val="24"/>
        </w:rPr>
        <w:t xml:space="preserve"> </w:t>
      </w:r>
      <w:r w:rsidR="00C31B16" w:rsidRPr="005971C2">
        <w:rPr>
          <w:sz w:val="24"/>
          <w:szCs w:val="24"/>
        </w:rPr>
        <w:t>о</w:t>
      </w:r>
      <w:r w:rsidRPr="005971C2">
        <w:rPr>
          <w:sz w:val="24"/>
          <w:szCs w:val="24"/>
        </w:rPr>
        <w:t>т «</w:t>
      </w:r>
      <w:r w:rsidR="00857098">
        <w:rPr>
          <w:sz w:val="24"/>
          <w:szCs w:val="24"/>
        </w:rPr>
        <w:t>17</w:t>
      </w:r>
      <w:r w:rsidRPr="005971C2">
        <w:rPr>
          <w:sz w:val="24"/>
          <w:szCs w:val="24"/>
        </w:rPr>
        <w:t xml:space="preserve">» </w:t>
      </w:r>
      <w:r w:rsidR="00857098">
        <w:rPr>
          <w:sz w:val="24"/>
          <w:szCs w:val="24"/>
        </w:rPr>
        <w:t xml:space="preserve">ноября </w:t>
      </w:r>
      <w:r w:rsidRPr="005971C2">
        <w:rPr>
          <w:sz w:val="24"/>
          <w:szCs w:val="24"/>
        </w:rPr>
        <w:t>201</w:t>
      </w:r>
      <w:r w:rsidR="00857098">
        <w:rPr>
          <w:sz w:val="24"/>
          <w:szCs w:val="24"/>
        </w:rPr>
        <w:t>4</w:t>
      </w:r>
      <w:r w:rsidRPr="005971C2">
        <w:rPr>
          <w:sz w:val="24"/>
          <w:szCs w:val="24"/>
        </w:rPr>
        <w:t>г.</w:t>
      </w:r>
    </w:p>
    <w:p w:rsidR="00EA0914" w:rsidRPr="005971C2" w:rsidRDefault="00EA0914" w:rsidP="00EE2562">
      <w:pPr>
        <w:pStyle w:val="af3"/>
        <w:ind w:left="5640"/>
        <w:jc w:val="both"/>
        <w:rPr>
          <w:sz w:val="24"/>
          <w:szCs w:val="24"/>
        </w:rPr>
      </w:pPr>
    </w:p>
    <w:p w:rsidR="00EA0914" w:rsidRPr="005971C2" w:rsidRDefault="00EA0914" w:rsidP="004A15CC">
      <w:pPr>
        <w:pStyle w:val="af3"/>
        <w:ind w:left="0"/>
        <w:jc w:val="left"/>
        <w:rPr>
          <w:b/>
          <w:sz w:val="24"/>
          <w:szCs w:val="24"/>
        </w:rPr>
      </w:pPr>
    </w:p>
    <w:p w:rsidR="00EA0914" w:rsidRPr="005971C2" w:rsidRDefault="00EA0914" w:rsidP="00EA0914">
      <w:pPr>
        <w:pStyle w:val="af3"/>
        <w:ind w:left="0"/>
        <w:rPr>
          <w:b/>
          <w:sz w:val="24"/>
          <w:szCs w:val="24"/>
        </w:rPr>
      </w:pPr>
      <w:r w:rsidRPr="005971C2">
        <w:rPr>
          <w:b/>
          <w:sz w:val="24"/>
          <w:szCs w:val="24"/>
        </w:rPr>
        <w:t>АДМИНИСТРАТИВНЫЙ РЕГЛАМЕНТ</w:t>
      </w:r>
    </w:p>
    <w:p w:rsidR="009459E3" w:rsidRPr="005971C2" w:rsidRDefault="00EA0914" w:rsidP="00EA0914">
      <w:pPr>
        <w:pStyle w:val="HTML"/>
        <w:jc w:val="center"/>
        <w:rPr>
          <w:i w:val="0"/>
        </w:rPr>
      </w:pPr>
      <w:r w:rsidRPr="005971C2">
        <w:rPr>
          <w:rStyle w:val="af2"/>
          <w:b w:val="0"/>
          <w:i w:val="0"/>
        </w:rPr>
        <w:t xml:space="preserve">Администрации </w:t>
      </w:r>
      <w:r w:rsidR="00AB6BAB">
        <w:rPr>
          <w:rStyle w:val="af2"/>
          <w:b w:val="0"/>
          <w:i w:val="0"/>
        </w:rPr>
        <w:t>Элисенваарского сельского поселения</w:t>
      </w:r>
      <w:r w:rsidRPr="005971C2">
        <w:rPr>
          <w:rStyle w:val="af2"/>
          <w:b w:val="0"/>
          <w:i w:val="0"/>
        </w:rPr>
        <w:t xml:space="preserve"> </w:t>
      </w:r>
      <w:r w:rsidR="009459E3" w:rsidRPr="005971C2">
        <w:rPr>
          <w:i w:val="0"/>
        </w:rPr>
        <w:t>по исполнению муниципальной функции по муниципальному земельному контролю</w:t>
      </w:r>
    </w:p>
    <w:p w:rsidR="009459E3" w:rsidRPr="005971C2" w:rsidRDefault="009459E3">
      <w:pPr>
        <w:pStyle w:val="a0"/>
        <w:spacing w:after="0" w:line="200" w:lineRule="atLeast"/>
        <w:ind w:left="578" w:hanging="578"/>
        <w:jc w:val="center"/>
      </w:pPr>
    </w:p>
    <w:p w:rsidR="009459E3" w:rsidRPr="005971C2" w:rsidRDefault="009459E3" w:rsidP="00D61156">
      <w:pPr>
        <w:pStyle w:val="c"/>
        <w:numPr>
          <w:ilvl w:val="0"/>
          <w:numId w:val="2"/>
        </w:numPr>
        <w:spacing w:before="0" w:after="0" w:line="200" w:lineRule="atLeast"/>
        <w:jc w:val="center"/>
        <w:rPr>
          <w:b/>
        </w:rPr>
      </w:pPr>
      <w:r w:rsidRPr="005971C2">
        <w:rPr>
          <w:b/>
        </w:rPr>
        <w:t>Общие положения</w:t>
      </w:r>
    </w:p>
    <w:p w:rsidR="00D61156" w:rsidRPr="005971C2" w:rsidRDefault="00D61156" w:rsidP="00D61156">
      <w:pPr>
        <w:pStyle w:val="2"/>
        <w:numPr>
          <w:ilvl w:val="0"/>
          <w:numId w:val="0"/>
        </w:numPr>
        <w:spacing w:before="0" w:after="0" w:line="100" w:lineRule="atLeast"/>
        <w:jc w:val="both"/>
        <w:rPr>
          <w:bCs w:val="0"/>
          <w:sz w:val="24"/>
          <w:szCs w:val="24"/>
        </w:rPr>
      </w:pPr>
    </w:p>
    <w:p w:rsidR="00D61156" w:rsidRPr="005971C2" w:rsidRDefault="009459E3" w:rsidP="00D61156">
      <w:pPr>
        <w:pStyle w:val="2"/>
        <w:numPr>
          <w:ilvl w:val="1"/>
          <w:numId w:val="2"/>
        </w:numPr>
        <w:spacing w:before="0" w:after="0" w:line="100" w:lineRule="atLeast"/>
        <w:jc w:val="both"/>
        <w:rPr>
          <w:b w:val="0"/>
          <w:sz w:val="24"/>
          <w:szCs w:val="24"/>
        </w:rPr>
      </w:pPr>
      <w:r w:rsidRPr="005971C2">
        <w:rPr>
          <w:b w:val="0"/>
          <w:sz w:val="24"/>
          <w:szCs w:val="24"/>
        </w:rPr>
        <w:t xml:space="preserve">Административный регламент по исполнению муниципальной функции по муниципальному земельному контролю (далее </w:t>
      </w:r>
      <w:r w:rsidR="00C5253C" w:rsidRPr="005971C2">
        <w:rPr>
          <w:b w:val="0"/>
          <w:sz w:val="24"/>
          <w:szCs w:val="24"/>
        </w:rPr>
        <w:t>–</w:t>
      </w:r>
      <w:r w:rsidRPr="005971C2">
        <w:rPr>
          <w:b w:val="0"/>
          <w:sz w:val="24"/>
          <w:szCs w:val="24"/>
        </w:rPr>
        <w:t xml:space="preserve"> Административный регламент), разработан в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 xml:space="preserve">целях </w:t>
      </w:r>
      <w:r w:rsidR="00FD37EC" w:rsidRPr="005971C2">
        <w:rPr>
          <w:b w:val="0"/>
          <w:sz w:val="24"/>
          <w:szCs w:val="24"/>
        </w:rPr>
        <w:t xml:space="preserve">обеспечения соблюдения земельного </w:t>
      </w:r>
      <w:hyperlink r:id="rId8" w:history="1">
        <w:r w:rsidR="00FD37EC" w:rsidRPr="005971C2">
          <w:rPr>
            <w:b w:val="0"/>
            <w:color w:val="000000"/>
            <w:sz w:val="24"/>
            <w:szCs w:val="24"/>
          </w:rPr>
          <w:t>законодательства</w:t>
        </w:r>
      </w:hyperlink>
      <w:r w:rsidR="00FD37EC" w:rsidRPr="005971C2">
        <w:rPr>
          <w:b w:val="0"/>
          <w:sz w:val="24"/>
          <w:szCs w:val="24"/>
        </w:rPr>
        <w:t xml:space="preserve">, требований охраны и использования земель, </w:t>
      </w:r>
      <w:r w:rsidRPr="005971C2">
        <w:rPr>
          <w:b w:val="0"/>
          <w:sz w:val="24"/>
          <w:szCs w:val="24"/>
        </w:rPr>
        <w:t>повышения качества и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эффективности проверок</w:t>
      </w:r>
      <w:r w:rsidR="005A5F85" w:rsidRPr="005971C2">
        <w:rPr>
          <w:b w:val="0"/>
          <w:sz w:val="24"/>
          <w:szCs w:val="24"/>
        </w:rPr>
        <w:t xml:space="preserve"> по использованию и охране земель</w:t>
      </w:r>
      <w:r w:rsidRPr="005971C2">
        <w:rPr>
          <w:b w:val="0"/>
          <w:sz w:val="24"/>
          <w:szCs w:val="24"/>
        </w:rPr>
        <w:t>, проводимых</w:t>
      </w:r>
      <w:r w:rsidR="005A5F85" w:rsidRPr="005971C2">
        <w:rPr>
          <w:b w:val="0"/>
          <w:sz w:val="24"/>
          <w:szCs w:val="24"/>
        </w:rPr>
        <w:t xml:space="preserve"> органом местного самоуправления</w:t>
      </w:r>
      <w:r w:rsidRPr="005971C2">
        <w:rPr>
          <w:b w:val="0"/>
          <w:sz w:val="24"/>
          <w:szCs w:val="24"/>
        </w:rPr>
        <w:t>, защиты прав участников земельных правоотношений и</w:t>
      </w:r>
      <w:r w:rsidR="00882BF7" w:rsidRPr="005971C2">
        <w:rPr>
          <w:b w:val="0"/>
          <w:sz w:val="24"/>
          <w:szCs w:val="24"/>
        </w:rPr>
        <w:t xml:space="preserve"> </w:t>
      </w:r>
      <w:r w:rsidR="005A5F85" w:rsidRPr="005971C2">
        <w:rPr>
          <w:b w:val="0"/>
          <w:sz w:val="24"/>
          <w:szCs w:val="24"/>
        </w:rPr>
        <w:t xml:space="preserve">определяет сроки </w:t>
      </w:r>
      <w:r w:rsidRPr="005971C2">
        <w:rPr>
          <w:b w:val="0"/>
          <w:sz w:val="24"/>
          <w:szCs w:val="24"/>
        </w:rPr>
        <w:t>и</w:t>
      </w:r>
      <w:r w:rsidR="00E1504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 xml:space="preserve">последовательность действий (административных процедур) при осуществлении полномочий по муниципальному земельному контролю (далее </w:t>
      </w:r>
      <w:r w:rsidR="00E15047" w:rsidRPr="005971C2">
        <w:rPr>
          <w:b w:val="0"/>
          <w:sz w:val="24"/>
          <w:szCs w:val="24"/>
        </w:rPr>
        <w:t>–</w:t>
      </w:r>
      <w:r w:rsidRPr="005971C2">
        <w:rPr>
          <w:b w:val="0"/>
          <w:sz w:val="24"/>
          <w:szCs w:val="24"/>
        </w:rPr>
        <w:t xml:space="preserve"> муниципальный</w:t>
      </w:r>
      <w:r w:rsidR="00E1504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земельный контроль).</w:t>
      </w:r>
      <w:r w:rsidR="00FD37EC" w:rsidRPr="005971C2">
        <w:rPr>
          <w:b w:val="0"/>
          <w:sz w:val="24"/>
          <w:szCs w:val="24"/>
        </w:rPr>
        <w:t xml:space="preserve"> </w:t>
      </w:r>
    </w:p>
    <w:p w:rsidR="009459E3" w:rsidRPr="005971C2" w:rsidRDefault="009459E3" w:rsidP="00D61156">
      <w:pPr>
        <w:pStyle w:val="2"/>
        <w:numPr>
          <w:ilvl w:val="1"/>
          <w:numId w:val="2"/>
        </w:numPr>
        <w:spacing w:before="0" w:after="0" w:line="100" w:lineRule="atLeast"/>
        <w:jc w:val="both"/>
        <w:rPr>
          <w:b w:val="0"/>
          <w:sz w:val="24"/>
          <w:szCs w:val="24"/>
        </w:rPr>
      </w:pPr>
      <w:r w:rsidRPr="005971C2">
        <w:rPr>
          <w:b w:val="0"/>
          <w:bCs w:val="0"/>
          <w:sz w:val="24"/>
          <w:szCs w:val="24"/>
        </w:rPr>
        <w:t>Исполнение муниципальной функции по муници</w:t>
      </w:r>
      <w:r w:rsidR="00646828" w:rsidRPr="005971C2">
        <w:rPr>
          <w:b w:val="0"/>
          <w:bCs w:val="0"/>
          <w:sz w:val="24"/>
          <w:szCs w:val="24"/>
        </w:rPr>
        <w:t xml:space="preserve">пальному земельному контролю на </w:t>
      </w:r>
      <w:r w:rsidRPr="005971C2">
        <w:rPr>
          <w:b w:val="0"/>
          <w:bCs w:val="0"/>
          <w:sz w:val="24"/>
          <w:szCs w:val="24"/>
        </w:rPr>
        <w:t xml:space="preserve">территории </w:t>
      </w:r>
      <w:r w:rsidR="00AB6BAB">
        <w:rPr>
          <w:b w:val="0"/>
          <w:bCs w:val="0"/>
          <w:sz w:val="24"/>
          <w:szCs w:val="24"/>
        </w:rPr>
        <w:t>Элисенваарского сельского поселения</w:t>
      </w:r>
      <w:r w:rsidR="00C5253C" w:rsidRPr="005971C2">
        <w:rPr>
          <w:i/>
          <w:sz w:val="24"/>
          <w:szCs w:val="24"/>
        </w:rPr>
        <w:t xml:space="preserve"> </w:t>
      </w:r>
      <w:r w:rsidRPr="005971C2">
        <w:rPr>
          <w:b w:val="0"/>
          <w:bCs w:val="0"/>
          <w:sz w:val="24"/>
          <w:szCs w:val="24"/>
        </w:rPr>
        <w:t>осуществляется в</w:t>
      </w:r>
      <w:r w:rsidR="00646828" w:rsidRPr="005971C2">
        <w:rPr>
          <w:b w:val="0"/>
          <w:bCs w:val="0"/>
          <w:sz w:val="24"/>
          <w:szCs w:val="24"/>
        </w:rPr>
        <w:t xml:space="preserve"> </w:t>
      </w:r>
      <w:r w:rsidRPr="005971C2">
        <w:rPr>
          <w:b w:val="0"/>
          <w:bCs w:val="0"/>
          <w:sz w:val="24"/>
          <w:szCs w:val="24"/>
        </w:rPr>
        <w:t>соответствии с: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Конституцией Российской Федерации;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Земельным кодексом Российской Федерации;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Кодексом Российской Федерации об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административных правонарушениях (далее КоАП РФ);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Гражданским кодексом Российской Федерации;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Федеральным законом от 26</w:t>
      </w:r>
      <w:r w:rsidR="00251D22" w:rsidRPr="005971C2">
        <w:rPr>
          <w:b w:val="0"/>
          <w:sz w:val="24"/>
          <w:szCs w:val="24"/>
        </w:rPr>
        <w:t xml:space="preserve"> декабря 2008 года № 294</w:t>
      </w:r>
      <w:r w:rsidRPr="005971C2">
        <w:rPr>
          <w:b w:val="0"/>
          <w:sz w:val="24"/>
          <w:szCs w:val="24"/>
        </w:rPr>
        <w:t xml:space="preserve">-ФЗ </w:t>
      </w:r>
      <w:r w:rsidR="00646828" w:rsidRPr="005971C2">
        <w:rPr>
          <w:b w:val="0"/>
          <w:sz w:val="24"/>
          <w:szCs w:val="24"/>
        </w:rPr>
        <w:t>«</w:t>
      </w:r>
      <w:r w:rsidRPr="005971C2">
        <w:rPr>
          <w:b w:val="0"/>
          <w:sz w:val="24"/>
          <w:szCs w:val="24"/>
        </w:rPr>
        <w:t>О защите прав юридических лиц и</w:t>
      </w:r>
      <w:r w:rsidR="00E24BE2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индивидуальных предпринимателей при осуществлении государственного контроля (надзора) и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муниципального контроля</w:t>
      </w:r>
      <w:r w:rsidR="00646828" w:rsidRPr="005971C2">
        <w:rPr>
          <w:b w:val="0"/>
          <w:sz w:val="24"/>
          <w:szCs w:val="24"/>
        </w:rPr>
        <w:t>»</w:t>
      </w:r>
      <w:r w:rsidRPr="005971C2">
        <w:rPr>
          <w:b w:val="0"/>
          <w:sz w:val="24"/>
          <w:szCs w:val="24"/>
        </w:rPr>
        <w:t>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Федеральным законом от 06.10.2003 №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131-ФЗ «Об общих принципах организации местного самоуправления в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Российской Федерации»;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Уставом</w:t>
      </w:r>
      <w:r w:rsidR="00AD6817" w:rsidRPr="005971C2">
        <w:rPr>
          <w:b w:val="0"/>
          <w:sz w:val="24"/>
          <w:szCs w:val="24"/>
        </w:rPr>
        <w:t xml:space="preserve"> </w:t>
      </w:r>
      <w:r w:rsidR="00AB6BAB">
        <w:rPr>
          <w:b w:val="0"/>
          <w:sz w:val="24"/>
          <w:szCs w:val="24"/>
        </w:rPr>
        <w:t>Элисенваарского сельского поселения</w:t>
      </w:r>
      <w:r w:rsidR="00AD6817" w:rsidRPr="005971C2">
        <w:rPr>
          <w:b w:val="0"/>
          <w:sz w:val="24"/>
          <w:szCs w:val="24"/>
        </w:rPr>
        <w:t>;</w:t>
      </w:r>
    </w:p>
    <w:p w:rsidR="009459E3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Положением о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порядке осуществления муниципального земельного контроля на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территории</w:t>
      </w:r>
      <w:r w:rsidR="00C5253C" w:rsidRPr="005971C2">
        <w:rPr>
          <w:b w:val="0"/>
          <w:sz w:val="24"/>
          <w:szCs w:val="24"/>
        </w:rPr>
        <w:t xml:space="preserve"> </w:t>
      </w:r>
      <w:r w:rsidR="00AB6BAB">
        <w:rPr>
          <w:b w:val="0"/>
          <w:sz w:val="24"/>
          <w:szCs w:val="24"/>
        </w:rPr>
        <w:t>Элисенваарского сельского поселения</w:t>
      </w:r>
      <w:r w:rsidR="00760826">
        <w:rPr>
          <w:b w:val="0"/>
          <w:sz w:val="24"/>
          <w:szCs w:val="24"/>
        </w:rPr>
        <w:t xml:space="preserve"> (Решением </w:t>
      </w:r>
      <w:r w:rsidR="00760826" w:rsidRPr="00760826">
        <w:rPr>
          <w:b w:val="0"/>
          <w:sz w:val="24"/>
          <w:szCs w:val="24"/>
        </w:rPr>
        <w:t>III сессия II созыва</w:t>
      </w:r>
      <w:r w:rsidR="00760826">
        <w:rPr>
          <w:b w:val="0"/>
          <w:sz w:val="24"/>
          <w:szCs w:val="24"/>
        </w:rPr>
        <w:t xml:space="preserve"> Совета Элисенваарского сельского поселения</w:t>
      </w:r>
      <w:r w:rsidR="00760826" w:rsidRPr="00760826">
        <w:rPr>
          <w:b w:val="0"/>
          <w:bCs w:val="0"/>
          <w:sz w:val="22"/>
          <w:szCs w:val="22"/>
          <w:lang w:eastAsia="ru-RU"/>
        </w:rPr>
        <w:t xml:space="preserve"> </w:t>
      </w:r>
      <w:r w:rsidR="00760826" w:rsidRPr="00760826">
        <w:rPr>
          <w:b w:val="0"/>
          <w:sz w:val="24"/>
          <w:szCs w:val="24"/>
        </w:rPr>
        <w:t>от 24 ноября 2009 г</w:t>
      </w:r>
      <w:r w:rsidR="00760826">
        <w:rPr>
          <w:b w:val="0"/>
          <w:sz w:val="24"/>
          <w:szCs w:val="24"/>
        </w:rPr>
        <w:t xml:space="preserve">. № </w:t>
      </w:r>
      <w:r w:rsidR="00760826" w:rsidRPr="00760826">
        <w:rPr>
          <w:b w:val="0"/>
          <w:sz w:val="24"/>
          <w:szCs w:val="24"/>
        </w:rPr>
        <w:t>10</w:t>
      </w:r>
      <w:r w:rsidR="00C5253C" w:rsidRPr="005971C2">
        <w:rPr>
          <w:b w:val="0"/>
          <w:i/>
          <w:sz w:val="24"/>
          <w:szCs w:val="24"/>
        </w:rPr>
        <w:t>.</w:t>
      </w:r>
      <w:r w:rsidR="00760826">
        <w:rPr>
          <w:b w:val="0"/>
          <w:sz w:val="24"/>
          <w:szCs w:val="24"/>
        </w:rPr>
        <w:t>)</w:t>
      </w:r>
    </w:p>
    <w:p w:rsidR="00D61156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r w:rsidRPr="005971C2">
        <w:t>Муниципальная функция муниципального земельного контроля на</w:t>
      </w:r>
      <w:r w:rsidR="00E24BE2" w:rsidRPr="005971C2">
        <w:t xml:space="preserve"> </w:t>
      </w:r>
      <w:r w:rsidRPr="005971C2">
        <w:t xml:space="preserve">территории </w:t>
      </w:r>
      <w:r w:rsidR="00AB6BAB">
        <w:t>Элисенваарского сельского поселения</w:t>
      </w:r>
      <w:r w:rsidR="00C5253C" w:rsidRPr="005971C2">
        <w:t xml:space="preserve"> </w:t>
      </w:r>
      <w:r w:rsidRPr="005971C2">
        <w:t>(далее</w:t>
      </w:r>
      <w:r w:rsidR="005A5F85" w:rsidRPr="005971C2">
        <w:t xml:space="preserve"> </w:t>
      </w:r>
      <w:r w:rsidR="00C5253C" w:rsidRPr="005971C2">
        <w:t>–</w:t>
      </w:r>
      <w:r w:rsidR="005A5F85" w:rsidRPr="005971C2">
        <w:t xml:space="preserve"> </w:t>
      </w:r>
      <w:r w:rsidRPr="005971C2">
        <w:t>муниципальная</w:t>
      </w:r>
      <w:r w:rsidR="00C5253C" w:rsidRPr="005971C2">
        <w:t xml:space="preserve"> </w:t>
      </w:r>
      <w:r w:rsidRPr="005971C2">
        <w:t xml:space="preserve">функция) осуществляется </w:t>
      </w:r>
      <w:r w:rsidR="005A5F85" w:rsidRPr="005971C2">
        <w:t xml:space="preserve">специально </w:t>
      </w:r>
      <w:r w:rsidRPr="005971C2">
        <w:t>уполномоченным должностным лиц</w:t>
      </w:r>
      <w:r w:rsidR="00C31B16" w:rsidRPr="005971C2">
        <w:t>ом</w:t>
      </w:r>
      <w:r w:rsidR="00EA0914" w:rsidRPr="005971C2">
        <w:t xml:space="preserve"> Администрации </w:t>
      </w:r>
      <w:r w:rsidR="00AB6BAB">
        <w:t>Элисенваарского сельского поселения</w:t>
      </w:r>
      <w:r w:rsidRPr="005971C2">
        <w:t xml:space="preserve"> (далее – </w:t>
      </w:r>
      <w:r w:rsidR="005A5F85" w:rsidRPr="005971C2">
        <w:t>уполномоченн</w:t>
      </w:r>
      <w:r w:rsidR="00C31B16" w:rsidRPr="005971C2">
        <w:t>ое</w:t>
      </w:r>
      <w:r w:rsidR="005A5F85" w:rsidRPr="005971C2">
        <w:t xml:space="preserve"> должностн</w:t>
      </w:r>
      <w:r w:rsidR="00C31B16" w:rsidRPr="005971C2">
        <w:t>о</w:t>
      </w:r>
      <w:r w:rsidR="005A5F85" w:rsidRPr="005971C2">
        <w:t>е лиц</w:t>
      </w:r>
      <w:r w:rsidR="00C31B16" w:rsidRPr="005971C2">
        <w:t>о</w:t>
      </w:r>
      <w:r w:rsidRPr="005971C2">
        <w:t xml:space="preserve">). </w:t>
      </w:r>
    </w:p>
    <w:p w:rsidR="00D61156" w:rsidRPr="005971C2" w:rsidRDefault="009459E3" w:rsidP="00D61156">
      <w:pPr>
        <w:pStyle w:val="a0"/>
        <w:spacing w:after="0"/>
        <w:ind w:firstLine="708"/>
        <w:jc w:val="both"/>
      </w:pPr>
      <w:r w:rsidRPr="005971C2">
        <w:t>Уполномоченн</w:t>
      </w:r>
      <w:r w:rsidR="00C31B16" w:rsidRPr="005971C2">
        <w:t>о</w:t>
      </w:r>
      <w:r w:rsidRPr="005971C2">
        <w:t>е должностн</w:t>
      </w:r>
      <w:r w:rsidR="00C31B16" w:rsidRPr="005971C2">
        <w:t>о</w:t>
      </w:r>
      <w:r w:rsidRPr="005971C2">
        <w:t>е лиц</w:t>
      </w:r>
      <w:r w:rsidR="00C31B16" w:rsidRPr="005971C2">
        <w:t>о</w:t>
      </w:r>
      <w:r w:rsidRPr="005971C2">
        <w:t xml:space="preserve"> осуществля</w:t>
      </w:r>
      <w:r w:rsidR="00C31B16" w:rsidRPr="005971C2">
        <w:t>е</w:t>
      </w:r>
      <w:r w:rsidRPr="005971C2">
        <w:t>т муниципальный земельный контроль в</w:t>
      </w:r>
      <w:r w:rsidR="00882BF7" w:rsidRPr="005971C2">
        <w:t xml:space="preserve"> </w:t>
      </w:r>
      <w:r w:rsidRPr="005971C2">
        <w:t>случаях и</w:t>
      </w:r>
      <w:r w:rsidR="00162602" w:rsidRPr="005971C2">
        <w:t xml:space="preserve"> </w:t>
      </w:r>
      <w:r w:rsidR="00FD37EC" w:rsidRPr="005971C2">
        <w:t xml:space="preserve">в </w:t>
      </w:r>
      <w:r w:rsidRPr="005971C2">
        <w:t>порядке, установленных законодательством Российской Федерации, муниципальными правовыми актами в</w:t>
      </w:r>
      <w:r w:rsidR="00B917AF" w:rsidRPr="005971C2">
        <w:t xml:space="preserve"> </w:t>
      </w:r>
      <w:r w:rsidRPr="005971C2">
        <w:t xml:space="preserve">пределах </w:t>
      </w:r>
      <w:r w:rsidR="00FD37EC" w:rsidRPr="005971C2">
        <w:t>ведения</w:t>
      </w:r>
      <w:r w:rsidR="00EA0914" w:rsidRPr="005971C2">
        <w:t xml:space="preserve"> </w:t>
      </w:r>
      <w:r w:rsidR="00AB6BAB">
        <w:t>Элисенваарского сельского поселения</w:t>
      </w:r>
      <w:r w:rsidRPr="005971C2">
        <w:t>.</w:t>
      </w:r>
    </w:p>
    <w:p w:rsidR="00D61156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r w:rsidRPr="005971C2">
        <w:t>Муниципальный земельный контроль осуществляется в</w:t>
      </w:r>
      <w:r w:rsidR="00882BF7" w:rsidRPr="005971C2">
        <w:t xml:space="preserve"> </w:t>
      </w:r>
      <w:r w:rsidRPr="005971C2">
        <w:t xml:space="preserve">форме </w:t>
      </w:r>
      <w:r w:rsidR="00DC3746" w:rsidRPr="005971C2">
        <w:t xml:space="preserve">плановых </w:t>
      </w:r>
      <w:r w:rsidRPr="005971C2">
        <w:t>проверок, проводимых в</w:t>
      </w:r>
      <w:r w:rsidR="00882BF7" w:rsidRPr="005971C2">
        <w:t xml:space="preserve"> </w:t>
      </w:r>
      <w:r w:rsidRPr="005971C2">
        <w:t>соответствии с</w:t>
      </w:r>
      <w:r w:rsidR="00882BF7" w:rsidRPr="005971C2">
        <w:t xml:space="preserve"> </w:t>
      </w:r>
      <w:r w:rsidRPr="005971C2">
        <w:t xml:space="preserve">планами, утверждаемыми </w:t>
      </w:r>
      <w:r w:rsidR="00EA0914" w:rsidRPr="005971C2">
        <w:t xml:space="preserve">Главой </w:t>
      </w:r>
      <w:r w:rsidR="00AB6BAB">
        <w:t>Элисенваарского сельского поселения</w:t>
      </w:r>
      <w:r w:rsidR="00EA0914" w:rsidRPr="005971C2">
        <w:t>,</w:t>
      </w:r>
      <w:r w:rsidRPr="005971C2">
        <w:t xml:space="preserve"> а</w:t>
      </w:r>
      <w:r w:rsidR="00882BF7" w:rsidRPr="005971C2">
        <w:t xml:space="preserve"> </w:t>
      </w:r>
      <w:r w:rsidRPr="005971C2">
        <w:t xml:space="preserve">также внеплановых проверок </w:t>
      </w:r>
      <w:r w:rsidR="001971D0" w:rsidRPr="005971C2">
        <w:t xml:space="preserve">с соблюдением прав и законных интересов юридических лиц, индивидуальных предпринимателей и физических лиц в случае поступления из правоохранительных органов, а также из других государственных органов, органов местного самоуправления, от общественных объединений и граждан </w:t>
      </w:r>
      <w:r w:rsidR="00DC3746" w:rsidRPr="005971C2">
        <w:t xml:space="preserve">документов </w:t>
      </w:r>
      <w:r w:rsidR="001971D0" w:rsidRPr="005971C2">
        <w:t xml:space="preserve">и иных доказательств, свидетельствующих о наличии признаков нарушений земельного законодательства. </w:t>
      </w:r>
    </w:p>
    <w:p w:rsidR="00D61156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r w:rsidRPr="005971C2">
        <w:t>Задачей муниципального земельного контроля является обеспечение соблюдения организациями независимо от их</w:t>
      </w:r>
      <w:r w:rsidR="00882BF7" w:rsidRPr="005971C2">
        <w:t xml:space="preserve"> </w:t>
      </w:r>
      <w:r w:rsidRPr="005971C2">
        <w:t>организационно-правовых форм и</w:t>
      </w:r>
      <w:r w:rsidR="00882BF7" w:rsidRPr="005971C2">
        <w:t xml:space="preserve"> </w:t>
      </w:r>
      <w:r w:rsidRPr="005971C2">
        <w:t>форм собственности, их</w:t>
      </w:r>
      <w:r w:rsidR="00882BF7" w:rsidRPr="005971C2">
        <w:t xml:space="preserve"> </w:t>
      </w:r>
      <w:r w:rsidRPr="005971C2">
        <w:t>руководителями, должностными лицами, также индивидуальными предпринимателями, физическими лицами земельного законодательства, требований охраны и</w:t>
      </w:r>
      <w:r w:rsidR="00882BF7" w:rsidRPr="005971C2">
        <w:t xml:space="preserve"> </w:t>
      </w:r>
      <w:r w:rsidRPr="005971C2">
        <w:t>использования земель</w:t>
      </w:r>
      <w:r w:rsidR="00D7216D" w:rsidRPr="005971C2">
        <w:t xml:space="preserve"> на территории</w:t>
      </w:r>
      <w:r w:rsidR="00EA0914" w:rsidRPr="005971C2">
        <w:t xml:space="preserve"> </w:t>
      </w:r>
      <w:r w:rsidR="00AB6BAB">
        <w:t>Элисенваарского сельского поселения</w:t>
      </w:r>
      <w:r w:rsidRPr="005971C2">
        <w:t>.</w:t>
      </w:r>
    </w:p>
    <w:p w:rsidR="00D61156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r w:rsidRPr="005971C2">
        <w:t>При осуществлении муниципального земельного контроля уполномоченным должностным лиц</w:t>
      </w:r>
      <w:r w:rsidR="00C31B16" w:rsidRPr="005971C2">
        <w:t>ом</w:t>
      </w:r>
      <w:r w:rsidRPr="005971C2">
        <w:t xml:space="preserve"> </w:t>
      </w:r>
      <w:r w:rsidR="00B93DA4" w:rsidRPr="005971C2">
        <w:t xml:space="preserve">в соответствии с требованиями действующего законодательства </w:t>
      </w:r>
      <w:r w:rsidRPr="005971C2">
        <w:t xml:space="preserve">используются сведения государственного кадастра недвижимости, государственного мониторинга земель, </w:t>
      </w:r>
      <w:r w:rsidR="00E3131B" w:rsidRPr="005971C2">
        <w:t>Е</w:t>
      </w:r>
      <w:r w:rsidR="00D7216D" w:rsidRPr="005971C2">
        <w:t xml:space="preserve">диного государственного реестра прав на недвижимое имущество и сделок с ним, </w:t>
      </w:r>
      <w:r w:rsidR="00E3131B" w:rsidRPr="005971C2">
        <w:t>Г</w:t>
      </w:r>
      <w:r w:rsidR="00D7216D" w:rsidRPr="005971C2">
        <w:t xml:space="preserve">осударственного фонда данных, полученных в результате проведения землеустройства, </w:t>
      </w:r>
      <w:r w:rsidRPr="005971C2">
        <w:t>проводятся обмеры земельных участков, фотосъемка, иные действия, предусмотренные законодательством Российской Федерации.</w:t>
      </w:r>
    </w:p>
    <w:p w:rsidR="009459E3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r w:rsidRPr="005971C2">
        <w:t>Уполномоченн</w:t>
      </w:r>
      <w:r w:rsidR="00C31B16" w:rsidRPr="005971C2">
        <w:t>о</w:t>
      </w:r>
      <w:r w:rsidRPr="005971C2">
        <w:t>е должностн</w:t>
      </w:r>
      <w:r w:rsidR="00C31B16" w:rsidRPr="005971C2">
        <w:t>о</w:t>
      </w:r>
      <w:r w:rsidRPr="005971C2">
        <w:t>е лиц</w:t>
      </w:r>
      <w:r w:rsidR="00C31B16" w:rsidRPr="005971C2">
        <w:t>о</w:t>
      </w:r>
      <w:r w:rsidRPr="005971C2">
        <w:t xml:space="preserve"> осуществля</w:t>
      </w:r>
      <w:r w:rsidR="00C31B16" w:rsidRPr="005971C2">
        <w:t>е</w:t>
      </w:r>
      <w:r w:rsidRPr="005971C2">
        <w:t>т муниципальный земельный контроль за</w:t>
      </w:r>
      <w:r w:rsidR="00882BF7" w:rsidRPr="005971C2">
        <w:t xml:space="preserve"> </w:t>
      </w:r>
      <w:r w:rsidRPr="005971C2">
        <w:t>соблюдением:</w:t>
      </w:r>
    </w:p>
    <w:p w:rsidR="00D61156" w:rsidRPr="005971C2" w:rsidRDefault="009459E3" w:rsidP="004A15CC">
      <w:pPr>
        <w:pStyle w:val="a0"/>
        <w:numPr>
          <w:ilvl w:val="0"/>
          <w:numId w:val="4"/>
        </w:numPr>
        <w:spacing w:after="0"/>
        <w:jc w:val="both"/>
      </w:pPr>
      <w:r w:rsidRPr="005971C2">
        <w:t>выполнения требований земельного законодательства о</w:t>
      </w:r>
      <w:r w:rsidR="00882BF7" w:rsidRPr="005971C2">
        <w:t xml:space="preserve"> </w:t>
      </w:r>
      <w:r w:rsidRPr="005971C2">
        <w:t>недопущении самовольного занятия земельных участков, самовольно</w:t>
      </w:r>
      <w:r w:rsidR="001B6BAD" w:rsidRPr="005971C2">
        <w:t>й</w:t>
      </w:r>
      <w:r w:rsidRPr="005971C2">
        <w:t xml:space="preserve"> мен</w:t>
      </w:r>
      <w:r w:rsidR="001B6BAD" w:rsidRPr="005971C2">
        <w:t>ы</w:t>
      </w:r>
      <w:r w:rsidRPr="005971C2">
        <w:t xml:space="preserve"> земельных участков и</w:t>
      </w:r>
      <w:r w:rsidR="00882BF7" w:rsidRPr="005971C2">
        <w:t xml:space="preserve"> </w:t>
      </w:r>
      <w:r w:rsidRPr="005971C2">
        <w:t>использования земельных участков без оформленных на</w:t>
      </w:r>
      <w:r w:rsidR="00882BF7" w:rsidRPr="005971C2">
        <w:t xml:space="preserve"> </w:t>
      </w:r>
      <w:r w:rsidRPr="005971C2">
        <w:t>них в</w:t>
      </w:r>
      <w:r w:rsidR="00DC3746" w:rsidRPr="005971C2">
        <w:t xml:space="preserve"> </w:t>
      </w:r>
      <w:r w:rsidRPr="005971C2">
        <w:t>установленном порядке правоустанавливающих документов, а</w:t>
      </w:r>
      <w:r w:rsidR="00882BF7" w:rsidRPr="005971C2">
        <w:t xml:space="preserve"> </w:t>
      </w:r>
      <w:r w:rsidRPr="005971C2">
        <w:t>также без документов, разрешающих осуществление хозяйственной деятельности;</w:t>
      </w:r>
    </w:p>
    <w:p w:rsidR="00D61156" w:rsidRPr="005971C2" w:rsidRDefault="009459E3" w:rsidP="00D61156">
      <w:pPr>
        <w:pStyle w:val="a0"/>
        <w:numPr>
          <w:ilvl w:val="0"/>
          <w:numId w:val="4"/>
        </w:numPr>
        <w:spacing w:after="0"/>
        <w:jc w:val="both"/>
      </w:pPr>
      <w:r w:rsidRPr="005971C2">
        <w:t xml:space="preserve">порядка </w:t>
      </w:r>
      <w:r w:rsidR="001B6BAD" w:rsidRPr="005971C2">
        <w:t xml:space="preserve">самовольной </w:t>
      </w:r>
      <w:r w:rsidRPr="005971C2">
        <w:t>уступки права пользования землей;</w:t>
      </w:r>
    </w:p>
    <w:p w:rsidR="00D61156" w:rsidRPr="005971C2" w:rsidRDefault="009459E3" w:rsidP="00D61156">
      <w:pPr>
        <w:pStyle w:val="a0"/>
        <w:numPr>
          <w:ilvl w:val="0"/>
          <w:numId w:val="4"/>
        </w:numPr>
        <w:spacing w:after="0"/>
        <w:jc w:val="both"/>
      </w:pPr>
      <w:r w:rsidRPr="005971C2">
        <w:t>выполнения требований земельного законодательства об</w:t>
      </w:r>
      <w:r w:rsidR="00882BF7" w:rsidRPr="005971C2">
        <w:t xml:space="preserve"> </w:t>
      </w:r>
      <w:r w:rsidRPr="005971C2">
        <w:t>использовании земель по целевому назначению;</w:t>
      </w:r>
    </w:p>
    <w:p w:rsidR="005D1654" w:rsidRPr="005971C2" w:rsidRDefault="009459E3" w:rsidP="005D1654">
      <w:pPr>
        <w:pStyle w:val="a0"/>
        <w:numPr>
          <w:ilvl w:val="0"/>
          <w:numId w:val="4"/>
        </w:numPr>
        <w:spacing w:after="0"/>
        <w:jc w:val="both"/>
      </w:pPr>
      <w:r w:rsidRPr="005971C2">
        <w:t>выполнения требований о</w:t>
      </w:r>
      <w:r w:rsidR="00882BF7" w:rsidRPr="005971C2">
        <w:t xml:space="preserve"> </w:t>
      </w:r>
      <w:r w:rsidR="00CE2E40" w:rsidRPr="005971C2">
        <w:t xml:space="preserve">наличии и </w:t>
      </w:r>
      <w:r w:rsidRPr="005971C2">
        <w:t>сохранности межевых знаков границ земельных участков;</w:t>
      </w:r>
    </w:p>
    <w:p w:rsidR="005D1654" w:rsidRPr="005971C2" w:rsidRDefault="00D369DB" w:rsidP="005D1654">
      <w:pPr>
        <w:pStyle w:val="a0"/>
        <w:numPr>
          <w:ilvl w:val="0"/>
          <w:numId w:val="4"/>
        </w:numPr>
        <w:spacing w:after="0"/>
        <w:jc w:val="both"/>
      </w:pPr>
      <w:r w:rsidRPr="005971C2">
        <w:t xml:space="preserve">выполнения требований муниципальных правовых актов о предоставлении земельных участков и условий договоров о предоставлении земельных участков; </w:t>
      </w:r>
    </w:p>
    <w:p w:rsidR="009459E3" w:rsidRPr="005971C2" w:rsidRDefault="009459E3" w:rsidP="005D1654">
      <w:pPr>
        <w:pStyle w:val="a0"/>
        <w:numPr>
          <w:ilvl w:val="0"/>
          <w:numId w:val="4"/>
        </w:numPr>
        <w:spacing w:after="0"/>
        <w:jc w:val="both"/>
      </w:pPr>
      <w:r w:rsidRPr="005971C2">
        <w:t>выполнения иных требований земельного законодательства по вопросам использования и</w:t>
      </w:r>
      <w:r w:rsidR="00882BF7" w:rsidRPr="005971C2">
        <w:t xml:space="preserve"> </w:t>
      </w:r>
      <w:r w:rsidRPr="005971C2">
        <w:t>охраны земель в</w:t>
      </w:r>
      <w:r w:rsidR="00882BF7" w:rsidRPr="005971C2">
        <w:t xml:space="preserve"> </w:t>
      </w:r>
      <w:r w:rsidRPr="005971C2">
        <w:t>пределах установленной сферы деятельности.</w:t>
      </w:r>
    </w:p>
    <w:p w:rsidR="005D1654" w:rsidRPr="005971C2" w:rsidRDefault="009459E3" w:rsidP="005D1654">
      <w:pPr>
        <w:pStyle w:val="a9"/>
        <w:numPr>
          <w:ilvl w:val="1"/>
          <w:numId w:val="2"/>
        </w:numPr>
        <w:spacing w:before="0" w:after="0"/>
        <w:jc w:val="both"/>
      </w:pPr>
      <w:r w:rsidRPr="005971C2">
        <w:t>Конечными результатами проведения проверок при осуществлении муниципального земельного контроля являются:</w:t>
      </w:r>
    </w:p>
    <w:p w:rsidR="005D1654" w:rsidRPr="005971C2" w:rsidRDefault="009459E3" w:rsidP="004A15CC">
      <w:pPr>
        <w:pStyle w:val="a9"/>
        <w:numPr>
          <w:ilvl w:val="0"/>
          <w:numId w:val="26"/>
        </w:numPr>
        <w:spacing w:before="0" w:after="0"/>
        <w:jc w:val="both"/>
      </w:pPr>
      <w:r w:rsidRPr="005971C2">
        <w:t>выявление и</w:t>
      </w:r>
      <w:r w:rsidR="00882BF7" w:rsidRPr="005971C2">
        <w:t xml:space="preserve"> </w:t>
      </w:r>
      <w:r w:rsidRPr="005971C2">
        <w:t>принятие мер по устранению нарушений земельного законодательства, установление отсутствия состава правонарушений;</w:t>
      </w:r>
    </w:p>
    <w:p w:rsidR="009459E3" w:rsidRPr="005971C2" w:rsidRDefault="009459E3" w:rsidP="005D1654">
      <w:pPr>
        <w:pStyle w:val="a9"/>
        <w:numPr>
          <w:ilvl w:val="0"/>
          <w:numId w:val="26"/>
        </w:numPr>
        <w:spacing w:before="0" w:after="0"/>
        <w:jc w:val="both"/>
      </w:pPr>
      <w:r w:rsidRPr="005971C2">
        <w:t>контроль за</w:t>
      </w:r>
      <w:r w:rsidR="00882BF7" w:rsidRPr="005971C2">
        <w:t xml:space="preserve"> </w:t>
      </w:r>
      <w:r w:rsidRPr="005971C2">
        <w:t>устранением нарушений земельного законодательства.</w:t>
      </w:r>
    </w:p>
    <w:p w:rsidR="005D1654" w:rsidRPr="005971C2" w:rsidRDefault="009459E3" w:rsidP="005D1654">
      <w:pPr>
        <w:pStyle w:val="a9"/>
        <w:numPr>
          <w:ilvl w:val="1"/>
          <w:numId w:val="2"/>
        </w:numPr>
        <w:spacing w:before="0" w:after="0"/>
        <w:jc w:val="both"/>
      </w:pPr>
      <w:r w:rsidRPr="005971C2">
        <w:t>Юридическими фактами завершения исполнения муниципальной функции являются:</w:t>
      </w:r>
    </w:p>
    <w:p w:rsidR="005D1654" w:rsidRPr="005971C2" w:rsidRDefault="009459E3" w:rsidP="005D1654">
      <w:pPr>
        <w:pStyle w:val="a9"/>
        <w:numPr>
          <w:ilvl w:val="0"/>
          <w:numId w:val="6"/>
        </w:numPr>
        <w:spacing w:before="0" w:after="0"/>
        <w:jc w:val="both"/>
      </w:pPr>
      <w:r w:rsidRPr="005971C2">
        <w:t>составление акта проверки соблюдения земельного законодательства, в</w:t>
      </w:r>
      <w:r w:rsidR="00DC3746" w:rsidRPr="005971C2">
        <w:t xml:space="preserve"> </w:t>
      </w:r>
      <w:r w:rsidRPr="005971C2">
        <w:t>который включаются выявленные признаки нарушений земельного законодательства или устанавливается отсутствие таких признаков</w:t>
      </w:r>
      <w:r w:rsidR="00D369DB" w:rsidRPr="005971C2">
        <w:t xml:space="preserve"> (приложение </w:t>
      </w:r>
      <w:r w:rsidR="00DC3746" w:rsidRPr="005971C2">
        <w:t xml:space="preserve">1 </w:t>
      </w:r>
      <w:r w:rsidR="00D369DB" w:rsidRPr="005971C2">
        <w:t xml:space="preserve">к </w:t>
      </w:r>
      <w:r w:rsidR="00DC3746" w:rsidRPr="005971C2">
        <w:t xml:space="preserve">Административному </w:t>
      </w:r>
      <w:r w:rsidR="00D369DB" w:rsidRPr="005971C2">
        <w:t>регламенту)</w:t>
      </w:r>
      <w:r w:rsidRPr="005971C2">
        <w:t>;</w:t>
      </w:r>
    </w:p>
    <w:p w:rsidR="009459E3" w:rsidRPr="005971C2" w:rsidRDefault="009459E3" w:rsidP="005D1654">
      <w:pPr>
        <w:pStyle w:val="a9"/>
        <w:numPr>
          <w:ilvl w:val="0"/>
          <w:numId w:val="6"/>
        </w:numPr>
        <w:spacing w:before="0" w:after="0"/>
        <w:jc w:val="both"/>
      </w:pPr>
      <w:r w:rsidRPr="005971C2">
        <w:t>направление материалов в</w:t>
      </w:r>
      <w:r w:rsidR="00882BF7" w:rsidRPr="005971C2">
        <w:t xml:space="preserve"> </w:t>
      </w:r>
      <w:r w:rsidRPr="005971C2">
        <w:t>Управление Федеральной службы государственной регистрации, кадастра и</w:t>
      </w:r>
      <w:r w:rsidR="00882BF7" w:rsidRPr="005971C2">
        <w:t xml:space="preserve"> </w:t>
      </w:r>
      <w:r w:rsidRPr="005971C2">
        <w:t>картографии по Республике Карелия и</w:t>
      </w:r>
      <w:r w:rsidR="00882BF7" w:rsidRPr="005971C2">
        <w:t xml:space="preserve"> </w:t>
      </w:r>
      <w:r w:rsidRPr="005971C2">
        <w:t>Управление Федера</w:t>
      </w:r>
      <w:r w:rsidR="00DC3746" w:rsidRPr="005971C2">
        <w:t xml:space="preserve">льной службы по ветеринарному и </w:t>
      </w:r>
      <w:r w:rsidRPr="005971C2">
        <w:t xml:space="preserve">фитосанитарному надзору по Республике Карелия (далее </w:t>
      </w:r>
      <w:r w:rsidR="00DC3746" w:rsidRPr="005971C2">
        <w:t xml:space="preserve">– </w:t>
      </w:r>
      <w:r w:rsidRPr="005971C2">
        <w:t>федеральные</w:t>
      </w:r>
      <w:r w:rsidR="00DC3746" w:rsidRPr="005971C2">
        <w:t xml:space="preserve"> </w:t>
      </w:r>
      <w:r w:rsidRPr="005971C2">
        <w:t xml:space="preserve">органы земельного </w:t>
      </w:r>
      <w:r w:rsidR="00D369DB" w:rsidRPr="005971C2">
        <w:t>надзора</w:t>
      </w:r>
      <w:r w:rsidRPr="005971C2">
        <w:t>) в</w:t>
      </w:r>
      <w:r w:rsidR="00882BF7" w:rsidRPr="005971C2">
        <w:t xml:space="preserve"> </w:t>
      </w:r>
      <w:r w:rsidRPr="005971C2">
        <w:t>случае обнаружения достаточных фактов, указывающих на</w:t>
      </w:r>
      <w:r w:rsidR="00882BF7" w:rsidRPr="005971C2">
        <w:t xml:space="preserve"> </w:t>
      </w:r>
      <w:r w:rsidRPr="005971C2">
        <w:t>административное правонарушение, для рассмотрения и</w:t>
      </w:r>
      <w:r w:rsidR="00DC3746" w:rsidRPr="005971C2">
        <w:t xml:space="preserve"> </w:t>
      </w:r>
      <w:r w:rsidRPr="005971C2">
        <w:t>принятия административных мер.</w:t>
      </w:r>
    </w:p>
    <w:p w:rsidR="00D13E57" w:rsidRPr="005971C2" w:rsidRDefault="00D13E57" w:rsidP="005D1654">
      <w:pPr>
        <w:pStyle w:val="a9"/>
        <w:numPr>
          <w:ilvl w:val="1"/>
          <w:numId w:val="2"/>
        </w:numPr>
        <w:spacing w:before="0" w:after="0"/>
        <w:jc w:val="both"/>
      </w:pPr>
      <w:r w:rsidRPr="005971C2">
        <w:t>Блок-схема последовательности проведения административных процедур при исполнении муниципальной функции приводится в приложении 6 к Административному регламенту.</w:t>
      </w:r>
    </w:p>
    <w:p w:rsidR="004A15CC" w:rsidRPr="005971C2" w:rsidRDefault="004A15CC">
      <w:pPr>
        <w:pStyle w:val="a9"/>
        <w:spacing w:before="0" w:after="0"/>
        <w:jc w:val="both"/>
      </w:pPr>
    </w:p>
    <w:p w:rsidR="004A15CC" w:rsidRPr="005971C2" w:rsidRDefault="004A15CC">
      <w:pPr>
        <w:pStyle w:val="a9"/>
        <w:spacing w:before="0" w:after="0"/>
        <w:jc w:val="both"/>
        <w:rPr>
          <w:b/>
        </w:rPr>
      </w:pPr>
    </w:p>
    <w:p w:rsidR="009459E3" w:rsidRPr="005971C2" w:rsidRDefault="009459E3" w:rsidP="005D1654">
      <w:pPr>
        <w:numPr>
          <w:ilvl w:val="0"/>
          <w:numId w:val="2"/>
        </w:numPr>
        <w:jc w:val="center"/>
        <w:rPr>
          <w:b/>
        </w:rPr>
      </w:pPr>
      <w:r w:rsidRPr="005971C2">
        <w:rPr>
          <w:b/>
        </w:rPr>
        <w:t>Требования к</w:t>
      </w:r>
      <w:r w:rsidR="00882BF7" w:rsidRPr="005971C2">
        <w:rPr>
          <w:b/>
        </w:rPr>
        <w:t xml:space="preserve"> </w:t>
      </w:r>
      <w:r w:rsidRPr="005971C2">
        <w:rPr>
          <w:b/>
        </w:rPr>
        <w:t>порядку исполнения муниципальной функции</w:t>
      </w:r>
    </w:p>
    <w:p w:rsidR="009459E3" w:rsidRPr="005971C2" w:rsidRDefault="009459E3">
      <w:pPr>
        <w:rPr>
          <w:b/>
        </w:rPr>
      </w:pPr>
    </w:p>
    <w:p w:rsidR="009459E3" w:rsidRPr="005971C2" w:rsidRDefault="009459E3" w:rsidP="004A15CC">
      <w:pPr>
        <w:numPr>
          <w:ilvl w:val="1"/>
          <w:numId w:val="2"/>
        </w:numPr>
      </w:pPr>
      <w:r w:rsidRPr="005971C2">
        <w:t>Порядок информирования о</w:t>
      </w:r>
      <w:r w:rsidR="00882BF7" w:rsidRPr="005971C2">
        <w:t xml:space="preserve"> </w:t>
      </w:r>
      <w:r w:rsidRPr="005971C2">
        <w:t>правилах исполнения муниципальной функции.</w:t>
      </w:r>
    </w:p>
    <w:p w:rsidR="005D1654" w:rsidRPr="005971C2" w:rsidRDefault="009459E3" w:rsidP="005D1654">
      <w:pPr>
        <w:numPr>
          <w:ilvl w:val="2"/>
          <w:numId w:val="2"/>
        </w:numPr>
        <w:jc w:val="both"/>
      </w:pPr>
      <w:r w:rsidRPr="005971C2">
        <w:t>Информирование физических, юридических лиц, индивидуальных предпринимателей и</w:t>
      </w:r>
      <w:r w:rsidR="00882BF7" w:rsidRPr="005971C2">
        <w:t xml:space="preserve"> </w:t>
      </w:r>
      <w:r w:rsidRPr="005971C2">
        <w:t>должностных лиц (далее — заявители) о</w:t>
      </w:r>
      <w:r w:rsidR="00882BF7" w:rsidRPr="005971C2">
        <w:t xml:space="preserve"> </w:t>
      </w:r>
      <w:r w:rsidRPr="005971C2">
        <w:t>правилах исполнения муниципальной функции осуществляется в</w:t>
      </w:r>
      <w:r w:rsidR="00882BF7" w:rsidRPr="005971C2">
        <w:t xml:space="preserve"> </w:t>
      </w:r>
      <w:r w:rsidRPr="005971C2">
        <w:t>виде индивидуального информирования и</w:t>
      </w:r>
      <w:r w:rsidR="00882BF7" w:rsidRPr="005971C2">
        <w:t xml:space="preserve"> </w:t>
      </w:r>
      <w:r w:rsidRPr="005971C2">
        <w:t>публичного информирования. Информирование проводится в</w:t>
      </w:r>
      <w:r w:rsidR="00882BF7" w:rsidRPr="005971C2">
        <w:t xml:space="preserve"> </w:t>
      </w:r>
      <w:r w:rsidRPr="005971C2">
        <w:t>устной и</w:t>
      </w:r>
      <w:r w:rsidR="00882BF7" w:rsidRPr="005971C2">
        <w:t xml:space="preserve"> </w:t>
      </w:r>
      <w:r w:rsidRPr="005971C2">
        <w:t>письменной форме.</w:t>
      </w:r>
    </w:p>
    <w:p w:rsidR="005D1654" w:rsidRPr="005971C2" w:rsidRDefault="009459E3" w:rsidP="005D1654">
      <w:pPr>
        <w:numPr>
          <w:ilvl w:val="2"/>
          <w:numId w:val="2"/>
        </w:numPr>
        <w:jc w:val="both"/>
      </w:pPr>
      <w:r w:rsidRPr="005971C2">
        <w:t>Индивидуальное устное информирование осуществляется уполномоченным должностным лиц</w:t>
      </w:r>
      <w:r w:rsidR="00C31B16" w:rsidRPr="005971C2">
        <w:t>ом</w:t>
      </w:r>
      <w:r w:rsidRPr="005971C2">
        <w:t xml:space="preserve"> при обращении заявителей за</w:t>
      </w:r>
      <w:r w:rsidR="00E24BE2" w:rsidRPr="005971C2">
        <w:t xml:space="preserve"> </w:t>
      </w:r>
      <w:r w:rsidRPr="005971C2">
        <w:t>информацией лично или по телефону.</w:t>
      </w:r>
    </w:p>
    <w:p w:rsidR="005D1654" w:rsidRPr="005971C2" w:rsidRDefault="009459E3" w:rsidP="005D1654">
      <w:pPr>
        <w:ind w:firstLine="708"/>
        <w:jc w:val="both"/>
      </w:pPr>
      <w:r w:rsidRPr="005971C2">
        <w:t>Уполномоченное должностное лицо, осуществляющее индивидуальное устное информирование, должно принять все необходимые меры для предоставления полного и</w:t>
      </w:r>
      <w:r w:rsidR="00882BF7" w:rsidRPr="005971C2">
        <w:t xml:space="preserve"> </w:t>
      </w:r>
      <w:r w:rsidRPr="005971C2">
        <w:t>оперативного ответа на</w:t>
      </w:r>
      <w:r w:rsidR="00882BF7" w:rsidRPr="005971C2">
        <w:t xml:space="preserve"> </w:t>
      </w:r>
      <w:r w:rsidRPr="005971C2">
        <w:t>поставленные вопросы, в</w:t>
      </w:r>
      <w:r w:rsidR="00E24BE2" w:rsidRPr="005971C2">
        <w:t xml:space="preserve"> </w:t>
      </w:r>
      <w:r w:rsidRPr="005971C2">
        <w:t>том числе с</w:t>
      </w:r>
      <w:r w:rsidR="00882BF7" w:rsidRPr="005971C2">
        <w:t xml:space="preserve"> </w:t>
      </w:r>
      <w:r w:rsidRPr="005971C2">
        <w:t>привлечением других специалистов.</w:t>
      </w:r>
    </w:p>
    <w:p w:rsidR="005D1654" w:rsidRPr="005971C2" w:rsidRDefault="009459E3" w:rsidP="005D1654">
      <w:pPr>
        <w:numPr>
          <w:ilvl w:val="2"/>
          <w:numId w:val="2"/>
        </w:numPr>
        <w:jc w:val="both"/>
      </w:pPr>
      <w:r w:rsidRPr="005971C2">
        <w:t>Индивидуальное письменное информирование при обращении заявителей в</w:t>
      </w:r>
      <w:r w:rsidR="00E24BE2" w:rsidRPr="005971C2">
        <w:t xml:space="preserve"> </w:t>
      </w:r>
      <w:r w:rsidR="00753E6D" w:rsidRPr="005971C2">
        <w:t xml:space="preserve">орган муниципального земельного контроля </w:t>
      </w:r>
      <w:r w:rsidRPr="005971C2">
        <w:t>осуществляется путем направления ответов почтовым отправлением и</w:t>
      </w:r>
      <w:r w:rsidR="00882BF7" w:rsidRPr="005971C2">
        <w:t xml:space="preserve"> </w:t>
      </w:r>
      <w:r w:rsidRPr="005971C2">
        <w:t>электронной почтой.</w:t>
      </w:r>
    </w:p>
    <w:p w:rsidR="005D1654" w:rsidRPr="005971C2" w:rsidRDefault="009459E3" w:rsidP="005D1654">
      <w:pPr>
        <w:ind w:firstLine="708"/>
        <w:jc w:val="both"/>
      </w:pPr>
      <w:r w:rsidRPr="005971C2">
        <w:t>Ответ на</w:t>
      </w:r>
      <w:r w:rsidR="00882BF7" w:rsidRPr="005971C2">
        <w:t xml:space="preserve"> </w:t>
      </w:r>
      <w:r w:rsidRPr="005971C2">
        <w:t>обращение заявителя предоставляется в</w:t>
      </w:r>
      <w:r w:rsidR="00882BF7" w:rsidRPr="005971C2">
        <w:t xml:space="preserve"> </w:t>
      </w:r>
      <w:r w:rsidRPr="005971C2">
        <w:t>простой, четкой и</w:t>
      </w:r>
      <w:r w:rsidR="00882BF7" w:rsidRPr="005971C2">
        <w:t xml:space="preserve"> </w:t>
      </w:r>
      <w:r w:rsidRPr="005971C2">
        <w:t>понятной форме с</w:t>
      </w:r>
      <w:r w:rsidR="00882BF7" w:rsidRPr="005971C2">
        <w:t xml:space="preserve"> </w:t>
      </w:r>
      <w:r w:rsidRPr="005971C2">
        <w:t>указанием должности, фамилии, имени, отчества, номера телефона исполнителя.</w:t>
      </w:r>
    </w:p>
    <w:p w:rsidR="005D1654" w:rsidRPr="005971C2" w:rsidRDefault="009459E3" w:rsidP="005D1654">
      <w:pPr>
        <w:ind w:firstLine="708"/>
        <w:jc w:val="both"/>
      </w:pPr>
      <w:r w:rsidRPr="005971C2">
        <w:t>Ответ направляется в</w:t>
      </w:r>
      <w:r w:rsidR="00882BF7" w:rsidRPr="005971C2">
        <w:t xml:space="preserve"> </w:t>
      </w:r>
      <w:r w:rsidRPr="005971C2">
        <w:t>письменном виде, почтовым отправлением или электронной почтой в</w:t>
      </w:r>
      <w:r w:rsidR="00882BF7" w:rsidRPr="005971C2">
        <w:t xml:space="preserve"> </w:t>
      </w:r>
      <w:r w:rsidRPr="005971C2">
        <w:t>зависимости от</w:t>
      </w:r>
      <w:r w:rsidR="00882BF7" w:rsidRPr="005971C2">
        <w:t xml:space="preserve"> </w:t>
      </w:r>
      <w:r w:rsidRPr="005971C2">
        <w:t>способа обращения заявителя за</w:t>
      </w:r>
      <w:r w:rsidR="007832B2" w:rsidRPr="005971C2">
        <w:t xml:space="preserve"> </w:t>
      </w:r>
      <w:r w:rsidRPr="005971C2">
        <w:t>информацией или способа доставки ответа, указанного в</w:t>
      </w:r>
      <w:r w:rsidR="007832B2" w:rsidRPr="005971C2">
        <w:t xml:space="preserve"> </w:t>
      </w:r>
      <w:r w:rsidRPr="005971C2">
        <w:t>письменном обращении заявителя.</w:t>
      </w:r>
    </w:p>
    <w:p w:rsidR="005D1654" w:rsidRPr="005971C2" w:rsidRDefault="009459E3" w:rsidP="005D1654">
      <w:pPr>
        <w:ind w:firstLine="708"/>
        <w:jc w:val="both"/>
      </w:pPr>
      <w:r w:rsidRPr="005971C2">
        <w:t>Письменное обращение заявителя рассматривается в</w:t>
      </w:r>
      <w:r w:rsidR="002337CB" w:rsidRPr="005971C2">
        <w:t xml:space="preserve"> </w:t>
      </w:r>
      <w:r w:rsidRPr="005971C2">
        <w:t>течение 30</w:t>
      </w:r>
      <w:r w:rsidR="00C216FA" w:rsidRPr="005971C2">
        <w:t xml:space="preserve"> календарных</w:t>
      </w:r>
      <w:r w:rsidRPr="005971C2">
        <w:t xml:space="preserve"> дней со</w:t>
      </w:r>
      <w:r w:rsidR="002337CB" w:rsidRPr="005971C2">
        <w:t xml:space="preserve"> </w:t>
      </w:r>
      <w:r w:rsidRPr="005971C2">
        <w:t xml:space="preserve">дня его регистрации. </w:t>
      </w:r>
    </w:p>
    <w:p w:rsidR="005D1654" w:rsidRPr="005971C2" w:rsidRDefault="009459E3" w:rsidP="005D1654">
      <w:pPr>
        <w:ind w:firstLine="708"/>
        <w:jc w:val="both"/>
      </w:pPr>
      <w:r w:rsidRPr="005971C2">
        <w:t xml:space="preserve">Если для рассмотрения обращения заявителя необходимо проведение выездной проверки, истребование дополнительных материалов либо принятие иных мер, указанный срок может быть продлен </w:t>
      </w:r>
      <w:r w:rsidR="00753E6D" w:rsidRPr="005971C2">
        <w:t>уполномоченным должностным лицом</w:t>
      </w:r>
      <w:r w:rsidRPr="005971C2">
        <w:t>. Максимальный срок, на</w:t>
      </w:r>
      <w:r w:rsidR="002337CB" w:rsidRPr="005971C2">
        <w:t xml:space="preserve"> </w:t>
      </w:r>
      <w:r w:rsidRPr="005971C2">
        <w:t>который может быть продлено рассмотрение обращения заявителя, составляет не</w:t>
      </w:r>
      <w:r w:rsidR="002337CB" w:rsidRPr="005971C2">
        <w:t xml:space="preserve"> </w:t>
      </w:r>
      <w:r w:rsidRPr="005971C2">
        <w:t xml:space="preserve">более чем 30 </w:t>
      </w:r>
      <w:r w:rsidR="00C216FA" w:rsidRPr="005971C2">
        <w:t xml:space="preserve">календарных </w:t>
      </w:r>
      <w:r w:rsidRPr="005971C2">
        <w:t>дней.</w:t>
      </w:r>
    </w:p>
    <w:p w:rsidR="009459E3" w:rsidRPr="005971C2" w:rsidRDefault="00DC3746" w:rsidP="005D1654">
      <w:pPr>
        <w:numPr>
          <w:ilvl w:val="2"/>
          <w:numId w:val="2"/>
        </w:numPr>
        <w:jc w:val="both"/>
      </w:pPr>
      <w:r w:rsidRPr="005971C2">
        <w:t xml:space="preserve">Публичное информирование о </w:t>
      </w:r>
      <w:r w:rsidR="009459E3" w:rsidRPr="005971C2">
        <w:t>порядке и</w:t>
      </w:r>
      <w:r w:rsidR="002337CB" w:rsidRPr="005971C2">
        <w:t xml:space="preserve"> </w:t>
      </w:r>
      <w:r w:rsidR="009459E3" w:rsidRPr="005971C2">
        <w:t>процедуре исполнения муниципального земельного контроля осуществляется:</w:t>
      </w:r>
    </w:p>
    <w:p w:rsidR="009459E3" w:rsidRPr="005971C2" w:rsidRDefault="009459E3" w:rsidP="005D1654">
      <w:pPr>
        <w:numPr>
          <w:ilvl w:val="0"/>
          <w:numId w:val="7"/>
        </w:numPr>
        <w:jc w:val="both"/>
      </w:pPr>
      <w:r w:rsidRPr="005971C2">
        <w:t xml:space="preserve">посредством привлечения средств массовой информации </w:t>
      </w:r>
      <w:r w:rsidR="002337CB" w:rsidRPr="005971C2">
        <w:t>–</w:t>
      </w:r>
      <w:r w:rsidRPr="005971C2">
        <w:t xml:space="preserve"> на</w:t>
      </w:r>
      <w:r w:rsidR="002337CB" w:rsidRPr="005971C2">
        <w:t xml:space="preserve"> </w:t>
      </w:r>
      <w:r w:rsidRPr="005971C2">
        <w:t xml:space="preserve">официальном сайте </w:t>
      </w:r>
      <w:r w:rsidR="00AB6BAB">
        <w:t>Элисенваарского сельского поселения</w:t>
      </w:r>
      <w:r w:rsidRPr="005971C2">
        <w:t>;</w:t>
      </w:r>
    </w:p>
    <w:p w:rsidR="00753E6D" w:rsidRPr="005971C2" w:rsidRDefault="00DC3746" w:rsidP="005D1654">
      <w:pPr>
        <w:numPr>
          <w:ilvl w:val="0"/>
          <w:numId w:val="7"/>
        </w:numPr>
        <w:jc w:val="both"/>
      </w:pPr>
      <w:r w:rsidRPr="005971C2">
        <w:t xml:space="preserve">на </w:t>
      </w:r>
      <w:r w:rsidR="009459E3" w:rsidRPr="005971C2">
        <w:t>информационных стендах</w:t>
      </w:r>
      <w:r w:rsidR="003C33AB" w:rsidRPr="005971C2">
        <w:t xml:space="preserve"> в здании Администрации</w:t>
      </w:r>
      <w:r w:rsidRPr="005971C2">
        <w:t xml:space="preserve"> </w:t>
      </w:r>
      <w:r w:rsidR="00AB6BAB">
        <w:t>Элисенваарского сельского поселения</w:t>
      </w:r>
      <w:r w:rsidR="00753E6D" w:rsidRPr="005971C2">
        <w:t>.</w:t>
      </w:r>
      <w:r w:rsidR="009459E3" w:rsidRPr="005971C2">
        <w:t xml:space="preserve"> </w:t>
      </w:r>
    </w:p>
    <w:p w:rsidR="009459E3" w:rsidRPr="005971C2" w:rsidRDefault="009459E3">
      <w:pPr>
        <w:jc w:val="both"/>
      </w:pPr>
    </w:p>
    <w:p w:rsidR="005D1654" w:rsidRPr="005971C2" w:rsidRDefault="009459E3" w:rsidP="00994597">
      <w:pPr>
        <w:numPr>
          <w:ilvl w:val="1"/>
          <w:numId w:val="2"/>
        </w:numPr>
      </w:pPr>
      <w:r w:rsidRPr="005971C2">
        <w:t>Сроки исполнения муниципальной функции</w:t>
      </w:r>
    </w:p>
    <w:p w:rsidR="005D1654" w:rsidRPr="005971C2" w:rsidRDefault="009459E3" w:rsidP="005D1654">
      <w:pPr>
        <w:pStyle w:val="a9"/>
        <w:numPr>
          <w:ilvl w:val="2"/>
          <w:numId w:val="2"/>
        </w:numPr>
        <w:spacing w:before="0" w:after="0"/>
        <w:jc w:val="both"/>
      </w:pPr>
      <w:r w:rsidRPr="005971C2">
        <w:t xml:space="preserve">Продолжительность </w:t>
      </w:r>
      <w:r w:rsidR="00C216FA" w:rsidRPr="005971C2">
        <w:t xml:space="preserve">личного </w:t>
      </w:r>
      <w:r w:rsidRPr="005971C2">
        <w:t>приема для проведения консультации об</w:t>
      </w:r>
      <w:r w:rsidR="002337CB" w:rsidRPr="005971C2">
        <w:t xml:space="preserve"> </w:t>
      </w:r>
      <w:r w:rsidRPr="005971C2">
        <w:t>исполнении муниципальной функции составляет не</w:t>
      </w:r>
      <w:r w:rsidR="002337CB" w:rsidRPr="005971C2">
        <w:t xml:space="preserve"> </w:t>
      </w:r>
      <w:r w:rsidRPr="005971C2">
        <w:t>более 20 минут, продолжительность ответа на</w:t>
      </w:r>
      <w:r w:rsidR="002337CB" w:rsidRPr="005971C2">
        <w:t xml:space="preserve"> </w:t>
      </w:r>
      <w:r w:rsidRPr="005971C2">
        <w:t>телефонный звонок – не</w:t>
      </w:r>
      <w:r w:rsidR="002337CB" w:rsidRPr="005971C2">
        <w:t xml:space="preserve"> </w:t>
      </w:r>
      <w:r w:rsidRPr="005971C2">
        <w:t>более 10 минут.</w:t>
      </w:r>
    </w:p>
    <w:p w:rsidR="005D1654" w:rsidRPr="005971C2" w:rsidRDefault="009459E3" w:rsidP="005D1654">
      <w:pPr>
        <w:pStyle w:val="a9"/>
        <w:numPr>
          <w:ilvl w:val="2"/>
          <w:numId w:val="2"/>
        </w:numPr>
        <w:spacing w:before="0" w:after="0"/>
        <w:jc w:val="both"/>
      </w:pPr>
      <w:r w:rsidRPr="005971C2">
        <w:t>Срок исполнения муниципальной функции не</w:t>
      </w:r>
      <w:r w:rsidR="002337CB" w:rsidRPr="005971C2">
        <w:t xml:space="preserve"> </w:t>
      </w:r>
      <w:r w:rsidRPr="005971C2">
        <w:t xml:space="preserve">может превышать 30 </w:t>
      </w:r>
      <w:r w:rsidR="000C36C0" w:rsidRPr="005971C2">
        <w:t xml:space="preserve">календарных </w:t>
      </w:r>
      <w:r w:rsidRPr="005971C2">
        <w:t>дней со</w:t>
      </w:r>
      <w:r w:rsidR="002337CB" w:rsidRPr="005971C2">
        <w:t xml:space="preserve"> </w:t>
      </w:r>
      <w:r w:rsidRPr="005971C2">
        <w:t>дня регистрации обращения</w:t>
      </w:r>
      <w:r w:rsidR="0053079C" w:rsidRPr="005971C2">
        <w:t xml:space="preserve"> о фактах нарушения земельного законодательства</w:t>
      </w:r>
      <w:r w:rsidRPr="005971C2">
        <w:t>.</w:t>
      </w:r>
    </w:p>
    <w:p w:rsidR="005D1654" w:rsidRPr="005971C2" w:rsidRDefault="009459E3" w:rsidP="005D1654">
      <w:pPr>
        <w:pStyle w:val="a9"/>
        <w:numPr>
          <w:ilvl w:val="2"/>
          <w:numId w:val="2"/>
        </w:numPr>
        <w:spacing w:before="0" w:after="0"/>
        <w:jc w:val="both"/>
      </w:pPr>
      <w:r w:rsidRPr="005971C2">
        <w:t>Срок проведения проверки (плановой</w:t>
      </w:r>
      <w:r w:rsidR="000C36C0" w:rsidRPr="005971C2">
        <w:t xml:space="preserve"> или</w:t>
      </w:r>
      <w:r w:rsidRPr="005971C2">
        <w:t xml:space="preserve"> внеплановой) не</w:t>
      </w:r>
      <w:r w:rsidR="002337CB" w:rsidRPr="005971C2">
        <w:t xml:space="preserve"> </w:t>
      </w:r>
      <w:r w:rsidRPr="005971C2">
        <w:t>может превышать для юридических лиц и</w:t>
      </w:r>
      <w:r w:rsidR="002337CB" w:rsidRPr="005971C2">
        <w:t xml:space="preserve"> </w:t>
      </w:r>
      <w:r w:rsidRPr="005971C2">
        <w:t>индивидуальных предпринимателей двадцать рабочих дней, а</w:t>
      </w:r>
      <w:r w:rsidR="002337CB" w:rsidRPr="005971C2">
        <w:t xml:space="preserve"> </w:t>
      </w:r>
      <w:r w:rsidRPr="005971C2">
        <w:t>для физических лиц</w:t>
      </w:r>
      <w:r w:rsidR="000B106B" w:rsidRPr="005971C2">
        <w:t xml:space="preserve"> </w:t>
      </w:r>
      <w:r w:rsidR="00DC3746" w:rsidRPr="005971C2">
        <w:t>–</w:t>
      </w:r>
      <w:r w:rsidR="000B106B" w:rsidRPr="005971C2">
        <w:t xml:space="preserve"> </w:t>
      </w:r>
      <w:r w:rsidRPr="005971C2">
        <w:t>30</w:t>
      </w:r>
      <w:r w:rsidR="00DC3746" w:rsidRPr="005971C2">
        <w:t xml:space="preserve"> </w:t>
      </w:r>
      <w:r w:rsidRPr="005971C2">
        <w:t>календарных дней.</w:t>
      </w:r>
    </w:p>
    <w:p w:rsidR="005D1654" w:rsidRPr="005971C2" w:rsidRDefault="009459E3" w:rsidP="005D1654">
      <w:pPr>
        <w:pStyle w:val="a9"/>
        <w:numPr>
          <w:ilvl w:val="2"/>
          <w:numId w:val="2"/>
        </w:numPr>
        <w:spacing w:before="0" w:after="0"/>
        <w:jc w:val="both"/>
      </w:pPr>
      <w:r w:rsidRPr="005971C2">
        <w:t>В отношении одного субъекта малого предпринимательства общий срок проведения плановых выездных проверок не</w:t>
      </w:r>
      <w:r w:rsidR="002337CB" w:rsidRPr="005971C2">
        <w:t xml:space="preserve"> </w:t>
      </w:r>
      <w:r w:rsidRPr="005971C2">
        <w:t>может превышать пятидесяти часов для малого предприятия и</w:t>
      </w:r>
      <w:r w:rsidR="00DC3746" w:rsidRPr="005971C2">
        <w:t xml:space="preserve"> </w:t>
      </w:r>
      <w:r w:rsidRPr="005971C2">
        <w:t>пятнадцати часов для микропредприятия в</w:t>
      </w:r>
      <w:r w:rsidR="00DC3746" w:rsidRPr="005971C2">
        <w:t xml:space="preserve"> </w:t>
      </w:r>
      <w:r w:rsidRPr="005971C2">
        <w:t>год.</w:t>
      </w:r>
    </w:p>
    <w:p w:rsidR="009459E3" w:rsidRPr="005971C2" w:rsidRDefault="009459E3" w:rsidP="005D1654">
      <w:pPr>
        <w:pStyle w:val="a9"/>
        <w:numPr>
          <w:ilvl w:val="2"/>
          <w:numId w:val="2"/>
        </w:numPr>
        <w:spacing w:before="0" w:after="0"/>
        <w:jc w:val="both"/>
      </w:pPr>
      <w:r w:rsidRPr="005971C2">
        <w:t>В исключительных случаях, связанных с</w:t>
      </w:r>
      <w:r w:rsidR="002337CB" w:rsidRPr="005971C2">
        <w:t xml:space="preserve"> </w:t>
      </w:r>
      <w:r w:rsidRPr="005971C2">
        <w:t>необходимостью проведения сложных и (или) длительных исследований, испытаний, специальных экспертиз и</w:t>
      </w:r>
      <w:r w:rsidR="002337CB" w:rsidRPr="005971C2">
        <w:t xml:space="preserve"> </w:t>
      </w:r>
      <w:r w:rsidRPr="005971C2">
        <w:t>расследований на</w:t>
      </w:r>
      <w:r w:rsidR="002337CB" w:rsidRPr="005971C2">
        <w:t xml:space="preserve"> </w:t>
      </w:r>
      <w:r w:rsidRPr="005971C2">
        <w:t>основании мотивированных предложений уполномоченных должностных лиц, проводящих выездную плановую проверку, срок проведения выездной плановой проверки может быть продлен</w:t>
      </w:r>
      <w:r w:rsidR="00DC3746" w:rsidRPr="005971C2">
        <w:t xml:space="preserve"> </w:t>
      </w:r>
      <w:r w:rsidR="004A15CC" w:rsidRPr="005971C2">
        <w:t xml:space="preserve">Главой </w:t>
      </w:r>
      <w:r w:rsidR="00AB6BAB">
        <w:t>Элисенваарского сельского поселения</w:t>
      </w:r>
      <w:r w:rsidRPr="005971C2">
        <w:t>, не</w:t>
      </w:r>
      <w:r w:rsidR="002337CB" w:rsidRPr="005971C2">
        <w:t xml:space="preserve"> </w:t>
      </w:r>
      <w:r w:rsidRPr="005971C2">
        <w:t>более чем на</w:t>
      </w:r>
      <w:r w:rsidR="002337CB" w:rsidRPr="005971C2">
        <w:t xml:space="preserve"> </w:t>
      </w:r>
      <w:r w:rsidRPr="005971C2">
        <w:t>двадцать рабочих дней, в</w:t>
      </w:r>
      <w:r w:rsidR="002337CB" w:rsidRPr="005971C2">
        <w:t xml:space="preserve"> </w:t>
      </w:r>
      <w:r w:rsidRPr="005971C2">
        <w:t>отношении малых предприятий, микропредприятий не</w:t>
      </w:r>
      <w:r w:rsidR="002337CB" w:rsidRPr="005971C2">
        <w:t xml:space="preserve"> </w:t>
      </w:r>
      <w:r w:rsidR="00DC3746" w:rsidRPr="005971C2">
        <w:t xml:space="preserve">более чем на </w:t>
      </w:r>
      <w:r w:rsidRPr="005971C2">
        <w:t>пятнадцать часов, физических лиц не</w:t>
      </w:r>
      <w:r w:rsidR="002337CB" w:rsidRPr="005971C2">
        <w:t xml:space="preserve"> </w:t>
      </w:r>
      <w:r w:rsidRPr="005971C2">
        <w:t>более чем на</w:t>
      </w:r>
      <w:r w:rsidR="002337CB" w:rsidRPr="005971C2">
        <w:t xml:space="preserve"> </w:t>
      </w:r>
      <w:r w:rsidRPr="005971C2">
        <w:t>один месяц.</w:t>
      </w:r>
    </w:p>
    <w:p w:rsidR="000C36C0" w:rsidRPr="005971C2" w:rsidRDefault="000C36C0" w:rsidP="000C36C0">
      <w:pPr>
        <w:pStyle w:val="a9"/>
        <w:spacing w:before="0" w:after="0"/>
        <w:jc w:val="center"/>
        <w:rPr>
          <w:b/>
        </w:rPr>
      </w:pPr>
    </w:p>
    <w:p w:rsidR="009459E3" w:rsidRPr="005971C2" w:rsidRDefault="009459E3" w:rsidP="004A15CC">
      <w:pPr>
        <w:pStyle w:val="a9"/>
        <w:numPr>
          <w:ilvl w:val="1"/>
          <w:numId w:val="2"/>
        </w:numPr>
        <w:spacing w:before="0" w:after="0"/>
      </w:pPr>
      <w:r w:rsidRPr="005971C2">
        <w:t>Перечень оснований для отказа в</w:t>
      </w:r>
      <w:r w:rsidR="006E5E19" w:rsidRPr="005971C2">
        <w:t xml:space="preserve"> </w:t>
      </w:r>
      <w:r w:rsidRPr="005971C2">
        <w:t>исполнении муниципальной функции</w:t>
      </w:r>
    </w:p>
    <w:p w:rsidR="009459E3" w:rsidRPr="005971C2" w:rsidRDefault="009459E3" w:rsidP="005D1654">
      <w:pPr>
        <w:pStyle w:val="a9"/>
        <w:numPr>
          <w:ilvl w:val="2"/>
          <w:numId w:val="2"/>
        </w:numPr>
        <w:spacing w:before="0" w:after="0" w:line="200" w:lineRule="atLeast"/>
        <w:jc w:val="both"/>
      </w:pPr>
      <w:r w:rsidRPr="005971C2">
        <w:t>Основанием для отказа в</w:t>
      </w:r>
      <w:r w:rsidR="006E5E19" w:rsidRPr="005971C2">
        <w:t xml:space="preserve"> </w:t>
      </w:r>
      <w:r w:rsidRPr="005971C2">
        <w:t>исполнении муниципальной функции являются:</w:t>
      </w:r>
    </w:p>
    <w:p w:rsidR="005D1654" w:rsidRPr="005971C2" w:rsidRDefault="009459E3" w:rsidP="005D1654">
      <w:pPr>
        <w:pStyle w:val="a9"/>
        <w:numPr>
          <w:ilvl w:val="0"/>
          <w:numId w:val="8"/>
        </w:numPr>
        <w:spacing w:before="0" w:after="0" w:line="200" w:lineRule="atLeast"/>
        <w:jc w:val="both"/>
      </w:pPr>
      <w:r w:rsidRPr="005971C2">
        <w:t>обращения и</w:t>
      </w:r>
      <w:r w:rsidR="006E5E19" w:rsidRPr="005971C2">
        <w:t xml:space="preserve"> </w:t>
      </w:r>
      <w:r w:rsidRPr="005971C2">
        <w:t>заявления, не</w:t>
      </w:r>
      <w:r w:rsidR="006E5E19" w:rsidRPr="005971C2">
        <w:t xml:space="preserve"> </w:t>
      </w:r>
      <w:r w:rsidRPr="005971C2">
        <w:t>позволяющие установить лицо, обратившееся в</w:t>
      </w:r>
      <w:r w:rsidR="006E5E19" w:rsidRPr="005971C2">
        <w:t xml:space="preserve"> </w:t>
      </w:r>
      <w:r w:rsidR="00753E6D" w:rsidRPr="005971C2">
        <w:t>орган муниципального земельного контроля</w:t>
      </w:r>
      <w:r w:rsidRPr="005971C2">
        <w:t>;</w:t>
      </w:r>
    </w:p>
    <w:p w:rsidR="009459E3" w:rsidRPr="005971C2" w:rsidRDefault="009459E3" w:rsidP="005D1654">
      <w:pPr>
        <w:pStyle w:val="a9"/>
        <w:numPr>
          <w:ilvl w:val="0"/>
          <w:numId w:val="8"/>
        </w:numPr>
        <w:spacing w:before="0" w:after="0" w:line="200" w:lineRule="atLeast"/>
        <w:jc w:val="both"/>
      </w:pPr>
      <w:r w:rsidRPr="005971C2">
        <w:t>обращения и</w:t>
      </w:r>
      <w:r w:rsidR="006E5E19" w:rsidRPr="005971C2">
        <w:t xml:space="preserve"> </w:t>
      </w:r>
      <w:r w:rsidRPr="005971C2">
        <w:t>заявления, не</w:t>
      </w:r>
      <w:r w:rsidR="006E5E19" w:rsidRPr="005971C2">
        <w:t xml:space="preserve"> </w:t>
      </w:r>
      <w:r w:rsidRPr="005971C2">
        <w:t>содержащие сведений о</w:t>
      </w:r>
      <w:r w:rsidR="006E5E19" w:rsidRPr="005971C2">
        <w:t xml:space="preserve"> </w:t>
      </w:r>
      <w:r w:rsidRPr="005971C2">
        <w:t>фактах нарушения земельного законодательства, и</w:t>
      </w:r>
      <w:r w:rsidR="006E5E19" w:rsidRPr="005971C2">
        <w:t xml:space="preserve"> </w:t>
      </w:r>
      <w:r w:rsidRPr="005971C2">
        <w:t>фактах, указанных в</w:t>
      </w:r>
      <w:r w:rsidR="006E5E19" w:rsidRPr="005971C2">
        <w:t xml:space="preserve"> </w:t>
      </w:r>
      <w:r w:rsidRPr="005971C2">
        <w:t>части 2 статьи 10 Федерального закона от 26</w:t>
      </w:r>
      <w:r w:rsidR="00CC5634" w:rsidRPr="005971C2">
        <w:t xml:space="preserve"> декабря 2008 года</w:t>
      </w:r>
      <w:r w:rsidRPr="005971C2">
        <w:t xml:space="preserve"> №</w:t>
      </w:r>
      <w:r w:rsidR="006E5E19" w:rsidRPr="005971C2">
        <w:t xml:space="preserve"> </w:t>
      </w:r>
      <w:r w:rsidRPr="005971C2">
        <w:t>294-ФЗ «О защите прав юридических лиц и</w:t>
      </w:r>
      <w:r w:rsidR="006E5E19" w:rsidRPr="005971C2">
        <w:t xml:space="preserve"> </w:t>
      </w:r>
      <w:r w:rsidRPr="005971C2">
        <w:t>индивидуальных предпринимателей при осуществлении государственного контроля (надзора) и</w:t>
      </w:r>
      <w:r w:rsidR="006E5E19" w:rsidRPr="005971C2">
        <w:t xml:space="preserve"> </w:t>
      </w:r>
      <w:r w:rsidRPr="005971C2">
        <w:t>муниципального контроля».</w:t>
      </w:r>
    </w:p>
    <w:p w:rsidR="003C33AB" w:rsidRPr="005971C2" w:rsidRDefault="003C33AB">
      <w:pPr>
        <w:jc w:val="center"/>
        <w:rPr>
          <w:b/>
        </w:rPr>
      </w:pPr>
    </w:p>
    <w:p w:rsidR="005D1654" w:rsidRPr="005971C2" w:rsidRDefault="009459E3" w:rsidP="004A15CC">
      <w:pPr>
        <w:numPr>
          <w:ilvl w:val="1"/>
          <w:numId w:val="2"/>
        </w:numPr>
      </w:pPr>
      <w:r w:rsidRPr="005971C2">
        <w:t>Требования к</w:t>
      </w:r>
      <w:r w:rsidR="006E5E19" w:rsidRPr="005971C2">
        <w:t xml:space="preserve"> </w:t>
      </w:r>
      <w:r w:rsidRPr="005971C2">
        <w:t>местам исполнения муниципальной функции</w:t>
      </w:r>
    </w:p>
    <w:p w:rsidR="005D1654" w:rsidRPr="005971C2" w:rsidRDefault="009459E3" w:rsidP="005D1654">
      <w:pPr>
        <w:numPr>
          <w:ilvl w:val="2"/>
          <w:numId w:val="2"/>
        </w:numPr>
        <w:jc w:val="both"/>
      </w:pPr>
      <w:r w:rsidRPr="005971C2">
        <w:t>Места для информирования и</w:t>
      </w:r>
      <w:r w:rsidR="002337CB" w:rsidRPr="005971C2">
        <w:t xml:space="preserve"> </w:t>
      </w:r>
      <w:r w:rsidRPr="005971C2">
        <w:t>заполнения необходимых документов оборудуются информационными стендами, стульями и</w:t>
      </w:r>
      <w:r w:rsidR="002337CB" w:rsidRPr="005971C2">
        <w:t xml:space="preserve"> </w:t>
      </w:r>
      <w:r w:rsidRPr="005971C2">
        <w:t>столами.</w:t>
      </w:r>
    </w:p>
    <w:p w:rsidR="009459E3" w:rsidRPr="005971C2" w:rsidRDefault="009459E3" w:rsidP="005D1654">
      <w:pPr>
        <w:numPr>
          <w:ilvl w:val="2"/>
          <w:numId w:val="2"/>
        </w:numPr>
        <w:jc w:val="both"/>
      </w:pPr>
      <w:r w:rsidRPr="005971C2">
        <w:t>Кабинеты приема должны быть оборудованы информационными табличками (вывесками) с</w:t>
      </w:r>
      <w:r w:rsidR="006E5E19" w:rsidRPr="005971C2">
        <w:t xml:space="preserve"> </w:t>
      </w:r>
      <w:r w:rsidRPr="005971C2">
        <w:t>указанием:</w:t>
      </w:r>
    </w:p>
    <w:p w:rsidR="005D1654" w:rsidRPr="005971C2" w:rsidRDefault="009459E3" w:rsidP="005D1654">
      <w:pPr>
        <w:numPr>
          <w:ilvl w:val="0"/>
          <w:numId w:val="9"/>
        </w:numPr>
        <w:jc w:val="both"/>
      </w:pPr>
      <w:r w:rsidRPr="005971C2">
        <w:t>номера кабинета;</w:t>
      </w:r>
    </w:p>
    <w:p w:rsidR="005D1654" w:rsidRPr="005971C2" w:rsidRDefault="009459E3" w:rsidP="005D1654">
      <w:pPr>
        <w:numPr>
          <w:ilvl w:val="0"/>
          <w:numId w:val="9"/>
        </w:numPr>
        <w:jc w:val="both"/>
      </w:pPr>
      <w:r w:rsidRPr="005971C2">
        <w:t>фамилии, имени, отчества и</w:t>
      </w:r>
      <w:r w:rsidR="002337CB" w:rsidRPr="005971C2">
        <w:t xml:space="preserve"> </w:t>
      </w:r>
      <w:r w:rsidRPr="005971C2">
        <w:t>должности лица, осуществляющего исполнение муниципальной функции;</w:t>
      </w:r>
    </w:p>
    <w:p w:rsidR="009459E3" w:rsidRPr="005971C2" w:rsidRDefault="009459E3" w:rsidP="005D1654">
      <w:pPr>
        <w:numPr>
          <w:ilvl w:val="0"/>
          <w:numId w:val="9"/>
        </w:numPr>
        <w:jc w:val="both"/>
      </w:pPr>
      <w:r w:rsidRPr="005971C2">
        <w:t>режима приема.</w:t>
      </w:r>
    </w:p>
    <w:p w:rsidR="009459E3" w:rsidRPr="005971C2" w:rsidRDefault="009459E3" w:rsidP="005D1654">
      <w:pPr>
        <w:numPr>
          <w:ilvl w:val="2"/>
          <w:numId w:val="2"/>
        </w:numPr>
        <w:jc w:val="both"/>
      </w:pPr>
      <w:r w:rsidRPr="005971C2">
        <w:t>Рабочие места уполномоченных должностных лиц, ответственных за</w:t>
      </w:r>
      <w:r w:rsidR="007832B2" w:rsidRPr="005971C2">
        <w:t xml:space="preserve"> </w:t>
      </w:r>
      <w:r w:rsidRPr="005971C2">
        <w:t>исполнение муниципальной функции, оборудуются компьютерами и</w:t>
      </w:r>
      <w:r w:rsidR="007832B2" w:rsidRPr="005971C2">
        <w:t xml:space="preserve"> </w:t>
      </w:r>
      <w:r w:rsidRPr="005971C2">
        <w:t>оргтехникой.</w:t>
      </w:r>
    </w:p>
    <w:p w:rsidR="009459E3" w:rsidRPr="005971C2" w:rsidRDefault="009459E3"/>
    <w:p w:rsidR="009459E3" w:rsidRPr="005971C2" w:rsidRDefault="009459E3" w:rsidP="005C40FC">
      <w:pPr>
        <w:numPr>
          <w:ilvl w:val="0"/>
          <w:numId w:val="2"/>
        </w:numPr>
        <w:jc w:val="center"/>
        <w:rPr>
          <w:b/>
        </w:rPr>
      </w:pPr>
      <w:r w:rsidRPr="005971C2">
        <w:rPr>
          <w:b/>
        </w:rPr>
        <w:t>Административные процедуры</w:t>
      </w:r>
    </w:p>
    <w:p w:rsidR="000C36C0" w:rsidRPr="005971C2" w:rsidRDefault="009459E3" w:rsidP="00D51C5D">
      <w:pPr>
        <w:ind w:firstLine="360"/>
        <w:jc w:val="both"/>
      </w:pPr>
      <w:r w:rsidRPr="005971C2">
        <w:t>При исполнении муниципальной функции осуществляются следующие административные процедуры:</w:t>
      </w:r>
    </w:p>
    <w:p w:rsidR="00D51C5D" w:rsidRPr="005971C2" w:rsidRDefault="009459E3" w:rsidP="00D51C5D">
      <w:pPr>
        <w:numPr>
          <w:ilvl w:val="0"/>
          <w:numId w:val="10"/>
        </w:numPr>
        <w:jc w:val="both"/>
      </w:pPr>
      <w:r w:rsidRPr="005971C2">
        <w:t>планирование проверок;</w:t>
      </w:r>
    </w:p>
    <w:p w:rsidR="00D51C5D" w:rsidRPr="005971C2" w:rsidRDefault="009459E3" w:rsidP="00D51C5D">
      <w:pPr>
        <w:numPr>
          <w:ilvl w:val="0"/>
          <w:numId w:val="10"/>
        </w:numPr>
        <w:jc w:val="both"/>
      </w:pPr>
      <w:r w:rsidRPr="005971C2">
        <w:t>издание распоряжения о</w:t>
      </w:r>
      <w:r w:rsidR="002337CB" w:rsidRPr="005971C2">
        <w:t xml:space="preserve"> </w:t>
      </w:r>
      <w:r w:rsidRPr="005971C2">
        <w:t>проведении проверки;</w:t>
      </w:r>
    </w:p>
    <w:p w:rsidR="00D51C5D" w:rsidRPr="005971C2" w:rsidRDefault="009459E3" w:rsidP="00D51C5D">
      <w:pPr>
        <w:numPr>
          <w:ilvl w:val="0"/>
          <w:numId w:val="10"/>
        </w:numPr>
        <w:jc w:val="both"/>
      </w:pPr>
      <w:r w:rsidRPr="005971C2">
        <w:t>проведение проверки и</w:t>
      </w:r>
      <w:r w:rsidR="002337CB" w:rsidRPr="005971C2">
        <w:t xml:space="preserve"> </w:t>
      </w:r>
      <w:r w:rsidRPr="005971C2">
        <w:t>оформление ее</w:t>
      </w:r>
      <w:r w:rsidR="002337CB" w:rsidRPr="005971C2">
        <w:t xml:space="preserve"> </w:t>
      </w:r>
      <w:r w:rsidRPr="005971C2">
        <w:t>результатов;</w:t>
      </w:r>
    </w:p>
    <w:p w:rsidR="009459E3" w:rsidRPr="005971C2" w:rsidRDefault="009459E3" w:rsidP="00D51C5D">
      <w:pPr>
        <w:numPr>
          <w:ilvl w:val="0"/>
          <w:numId w:val="10"/>
        </w:numPr>
        <w:jc w:val="both"/>
      </w:pPr>
      <w:r w:rsidRPr="005971C2">
        <w:t>контроль за</w:t>
      </w:r>
      <w:r w:rsidR="002337CB" w:rsidRPr="005971C2">
        <w:t xml:space="preserve"> </w:t>
      </w:r>
      <w:r w:rsidRPr="005971C2">
        <w:t>устранением нарушений земельного законодательства.</w:t>
      </w:r>
    </w:p>
    <w:p w:rsidR="009459E3" w:rsidRPr="005971C2" w:rsidRDefault="009459E3">
      <w:pPr>
        <w:jc w:val="both"/>
      </w:pPr>
    </w:p>
    <w:p w:rsidR="005C40FC" w:rsidRPr="005971C2" w:rsidRDefault="005C40FC">
      <w:pPr>
        <w:jc w:val="both"/>
      </w:pPr>
    </w:p>
    <w:p w:rsidR="009459E3" w:rsidRPr="005971C2" w:rsidRDefault="009459E3" w:rsidP="004A15CC">
      <w:pPr>
        <w:numPr>
          <w:ilvl w:val="1"/>
          <w:numId w:val="2"/>
        </w:numPr>
      </w:pPr>
      <w:r w:rsidRPr="005971C2">
        <w:t>Планирование проверок</w:t>
      </w:r>
    </w:p>
    <w:p w:rsidR="00D51C5D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Юридическими фактами, являющимися основаниями для проведения проверок соблюдения требований земельного законодательства в</w:t>
      </w:r>
      <w:r w:rsidR="002337CB" w:rsidRPr="005971C2">
        <w:t xml:space="preserve"> </w:t>
      </w:r>
      <w:r w:rsidRPr="005971C2">
        <w:t>установленной сфере являются:</w:t>
      </w:r>
    </w:p>
    <w:p w:rsidR="00D51C5D" w:rsidRPr="005971C2" w:rsidRDefault="000C36C0" w:rsidP="00D51C5D">
      <w:pPr>
        <w:numPr>
          <w:ilvl w:val="0"/>
          <w:numId w:val="11"/>
        </w:numPr>
        <w:tabs>
          <w:tab w:val="left" w:pos="-60"/>
        </w:tabs>
        <w:jc w:val="both"/>
      </w:pPr>
      <w:r w:rsidRPr="005971C2">
        <w:t xml:space="preserve">для проведения плановых проверок </w:t>
      </w:r>
      <w:r w:rsidR="006D1689" w:rsidRPr="005971C2">
        <w:t>–</w:t>
      </w:r>
      <w:r w:rsidRPr="005971C2">
        <w:t xml:space="preserve"> </w:t>
      </w:r>
      <w:r w:rsidR="009459E3" w:rsidRPr="005971C2">
        <w:t>планы</w:t>
      </w:r>
      <w:r w:rsidR="006D1689" w:rsidRPr="005971C2">
        <w:t xml:space="preserve"> </w:t>
      </w:r>
      <w:r w:rsidR="009459E3" w:rsidRPr="005971C2">
        <w:t>проведения проверок;</w:t>
      </w:r>
    </w:p>
    <w:p w:rsidR="009459E3" w:rsidRPr="005971C2" w:rsidRDefault="003C33AB" w:rsidP="00D51C5D">
      <w:pPr>
        <w:numPr>
          <w:ilvl w:val="0"/>
          <w:numId w:val="11"/>
        </w:numPr>
        <w:tabs>
          <w:tab w:val="left" w:pos="-60"/>
        </w:tabs>
        <w:jc w:val="both"/>
      </w:pPr>
      <w:r w:rsidRPr="005971C2">
        <w:t xml:space="preserve">для проведения внеплановых проверок </w:t>
      </w:r>
      <w:r w:rsidR="006D1689" w:rsidRPr="005971C2">
        <w:t>–</w:t>
      </w:r>
      <w:r w:rsidR="009459E3" w:rsidRPr="005971C2">
        <w:t xml:space="preserve"> поступление</w:t>
      </w:r>
      <w:r w:rsidR="006D1689" w:rsidRPr="005971C2">
        <w:t xml:space="preserve"> </w:t>
      </w:r>
      <w:r w:rsidR="009459E3" w:rsidRPr="005971C2">
        <w:t>обращений и</w:t>
      </w:r>
      <w:r w:rsidR="002337CB" w:rsidRPr="005971C2">
        <w:t xml:space="preserve"> </w:t>
      </w:r>
      <w:r w:rsidR="009459E3" w:rsidRPr="005971C2">
        <w:t>заявлений заявителей, информации от</w:t>
      </w:r>
      <w:r w:rsidR="002337CB" w:rsidRPr="005971C2">
        <w:t xml:space="preserve"> </w:t>
      </w:r>
      <w:r w:rsidR="009459E3" w:rsidRPr="005971C2">
        <w:t>органов государственной власти, органов местного самоуправления, из</w:t>
      </w:r>
      <w:r w:rsidR="002337CB" w:rsidRPr="005971C2">
        <w:t xml:space="preserve"> </w:t>
      </w:r>
      <w:r w:rsidR="009459E3" w:rsidRPr="005971C2">
        <w:t>средств массовой информации о</w:t>
      </w:r>
      <w:r w:rsidR="002337CB" w:rsidRPr="005971C2">
        <w:t xml:space="preserve"> </w:t>
      </w:r>
      <w:r w:rsidR="009459E3" w:rsidRPr="005971C2">
        <w:t>следующих фактах:</w:t>
      </w:r>
    </w:p>
    <w:p w:rsidR="00D51C5D" w:rsidRPr="005971C2" w:rsidRDefault="00D51C5D" w:rsidP="00C31B16">
      <w:pPr>
        <w:jc w:val="both"/>
      </w:pPr>
      <w:r w:rsidRPr="005971C2">
        <w:t xml:space="preserve">а) </w:t>
      </w:r>
      <w:r w:rsidR="009459E3" w:rsidRPr="005971C2">
        <w:t>возникновение угрозы причинения вреда жизни, здоровью граждан, вреда животным, растениям, окружающей среде, безопасности государства, а</w:t>
      </w:r>
      <w:r w:rsidR="002337CB" w:rsidRPr="005971C2">
        <w:t xml:space="preserve"> </w:t>
      </w:r>
      <w:r w:rsidR="009459E3" w:rsidRPr="005971C2">
        <w:t>также угрозы чрезвычайных ситуаций природного и</w:t>
      </w:r>
      <w:r w:rsidR="002337CB" w:rsidRPr="005971C2">
        <w:t xml:space="preserve"> </w:t>
      </w:r>
      <w:r w:rsidR="009459E3" w:rsidRPr="005971C2">
        <w:t>техногенного характера;</w:t>
      </w:r>
    </w:p>
    <w:p w:rsidR="000C36C0" w:rsidRPr="005971C2" w:rsidRDefault="00D51C5D" w:rsidP="00C31B16">
      <w:pPr>
        <w:jc w:val="both"/>
      </w:pPr>
      <w:r w:rsidRPr="005971C2">
        <w:t xml:space="preserve">б) </w:t>
      </w:r>
      <w:r w:rsidR="009459E3" w:rsidRPr="005971C2">
        <w:t>причинение вреда жизни, здоровью граждан, вреда животным, растениям, окружающей среде, безопасности государства, а</w:t>
      </w:r>
      <w:r w:rsidR="002337CB" w:rsidRPr="005971C2">
        <w:t xml:space="preserve"> </w:t>
      </w:r>
      <w:r w:rsidR="009459E3" w:rsidRPr="005971C2">
        <w:t>также возникновение чрезвычайных ситуаций природного и</w:t>
      </w:r>
      <w:r w:rsidR="002337CB" w:rsidRPr="005971C2">
        <w:t xml:space="preserve"> </w:t>
      </w:r>
      <w:r w:rsidR="009459E3" w:rsidRPr="005971C2">
        <w:t>техногенного характера;</w:t>
      </w:r>
    </w:p>
    <w:p w:rsidR="00D51C5D" w:rsidRPr="005971C2" w:rsidRDefault="009459E3" w:rsidP="00D51C5D">
      <w:pPr>
        <w:numPr>
          <w:ilvl w:val="0"/>
          <w:numId w:val="12"/>
        </w:numPr>
        <w:tabs>
          <w:tab w:val="left" w:pos="-60"/>
        </w:tabs>
        <w:jc w:val="both"/>
      </w:pPr>
      <w:r w:rsidRPr="005971C2">
        <w:t>получение от</w:t>
      </w:r>
      <w:r w:rsidR="002337CB" w:rsidRPr="005971C2">
        <w:t xml:space="preserve"> </w:t>
      </w:r>
      <w:r w:rsidRPr="005971C2">
        <w:t>органов государственной власти, органов местного самоуправления, заявителей документов и</w:t>
      </w:r>
      <w:r w:rsidR="002337CB" w:rsidRPr="005971C2">
        <w:t xml:space="preserve"> </w:t>
      </w:r>
      <w:r w:rsidRPr="005971C2">
        <w:t>иных доказательств, свидетельствующих о</w:t>
      </w:r>
      <w:r w:rsidR="002337CB" w:rsidRPr="005971C2">
        <w:t xml:space="preserve"> </w:t>
      </w:r>
      <w:r w:rsidRPr="005971C2">
        <w:t>наличии признаков нарушений земельного законодательства;</w:t>
      </w:r>
    </w:p>
    <w:p w:rsidR="009459E3" w:rsidRPr="005971C2" w:rsidRDefault="009459E3" w:rsidP="00D51C5D">
      <w:pPr>
        <w:numPr>
          <w:ilvl w:val="0"/>
          <w:numId w:val="12"/>
        </w:numPr>
        <w:tabs>
          <w:tab w:val="left" w:pos="-60"/>
        </w:tabs>
        <w:jc w:val="both"/>
      </w:pPr>
      <w:r w:rsidRPr="005971C2">
        <w:t>сообщения в</w:t>
      </w:r>
      <w:r w:rsidR="002337CB" w:rsidRPr="005971C2">
        <w:t xml:space="preserve"> </w:t>
      </w:r>
      <w:r w:rsidRPr="005971C2">
        <w:t>средствах массовой информации, содержащие данные, указывающие на</w:t>
      </w:r>
      <w:r w:rsidR="002337CB" w:rsidRPr="005971C2">
        <w:t xml:space="preserve"> </w:t>
      </w:r>
      <w:r w:rsidRPr="005971C2">
        <w:t>наличие нарушений земельного законодательства.</w:t>
      </w:r>
    </w:p>
    <w:p w:rsidR="00D51C5D" w:rsidRPr="005971C2" w:rsidRDefault="00F93800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При определении юридических лиц и индивидуальных предпринимателей, подлежащих включению в проект ежегодного плана проведения плановых проверок, следует учитывать оценки результатов проводимых за последние 3 года внеплановых проверок указанных лиц, анализа состояния соблюдения ими обязательных требований законодательства, а также оценки потенциального риска причинения вреда, связанного с осуществляемой юридическим лицом или индивидуальным предпринимателем деятельности.</w:t>
      </w:r>
    </w:p>
    <w:p w:rsidR="006D1689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Основани</w:t>
      </w:r>
      <w:r w:rsidR="00F93800" w:rsidRPr="005971C2">
        <w:t>ями</w:t>
      </w:r>
      <w:r w:rsidRPr="005971C2">
        <w:t xml:space="preserve"> для включения плановой проверки в</w:t>
      </w:r>
      <w:r w:rsidR="006D1689" w:rsidRPr="005971C2">
        <w:t xml:space="preserve"> </w:t>
      </w:r>
      <w:r w:rsidRPr="005971C2">
        <w:t xml:space="preserve">ежегодный план проведения плановых проверок </w:t>
      </w:r>
      <w:r w:rsidR="003C33AB" w:rsidRPr="005971C2">
        <w:t xml:space="preserve">в отношении юридических лиц и индивидуальных предпринимателей </w:t>
      </w:r>
      <w:r w:rsidR="000C36C0" w:rsidRPr="005971C2">
        <w:t xml:space="preserve">являются </w:t>
      </w:r>
      <w:r w:rsidRPr="005971C2">
        <w:t>истечение трех лет со</w:t>
      </w:r>
      <w:r w:rsidR="002337CB" w:rsidRPr="005971C2">
        <w:t xml:space="preserve"> </w:t>
      </w:r>
      <w:r w:rsidRPr="005971C2">
        <w:t>дня:</w:t>
      </w:r>
    </w:p>
    <w:p w:rsidR="00D51C5D" w:rsidRPr="005971C2" w:rsidRDefault="009459E3" w:rsidP="00D51C5D">
      <w:pPr>
        <w:numPr>
          <w:ilvl w:val="0"/>
          <w:numId w:val="13"/>
        </w:numPr>
        <w:tabs>
          <w:tab w:val="left" w:pos="-60"/>
        </w:tabs>
        <w:jc w:val="both"/>
      </w:pPr>
      <w:r w:rsidRPr="005971C2">
        <w:t>государственной регистрации юридического лица, индивидуального предпринимателя;</w:t>
      </w:r>
    </w:p>
    <w:p w:rsidR="00D51C5D" w:rsidRPr="005971C2" w:rsidRDefault="009459E3" w:rsidP="00D51C5D">
      <w:pPr>
        <w:numPr>
          <w:ilvl w:val="0"/>
          <w:numId w:val="13"/>
        </w:numPr>
        <w:tabs>
          <w:tab w:val="left" w:pos="-60"/>
        </w:tabs>
        <w:jc w:val="both"/>
      </w:pPr>
      <w:r w:rsidRPr="005971C2">
        <w:t xml:space="preserve">окончания проведения последней плановой проверки юридического лица, </w:t>
      </w:r>
      <w:r w:rsidR="006D1689" w:rsidRPr="005971C2">
        <w:t>индивидуального предпринимателя;</w:t>
      </w:r>
    </w:p>
    <w:p w:rsidR="009459E3" w:rsidRPr="005971C2" w:rsidRDefault="009459E3" w:rsidP="00D51C5D">
      <w:pPr>
        <w:numPr>
          <w:ilvl w:val="0"/>
          <w:numId w:val="13"/>
        </w:numPr>
        <w:tabs>
          <w:tab w:val="left" w:pos="-60"/>
        </w:tabs>
        <w:jc w:val="both"/>
      </w:pPr>
      <w:r w:rsidRPr="005971C2">
        <w:t>начала осуществления юридическим лицом, индивидуальны</w:t>
      </w:r>
      <w:r w:rsidR="000C36C0" w:rsidRPr="005971C2">
        <w:t>м</w:t>
      </w:r>
      <w:r w:rsidRPr="005971C2">
        <w:t xml:space="preserve"> предпринимателем п</w:t>
      </w:r>
      <w:r w:rsidR="006D1689" w:rsidRPr="005971C2">
        <w:t>редпринимательской деятельности.</w:t>
      </w:r>
    </w:p>
    <w:p w:rsidR="00D51C5D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 xml:space="preserve">Проект ежегодного плана проверок </w:t>
      </w:r>
      <w:r w:rsidR="00F93800" w:rsidRPr="005971C2">
        <w:t xml:space="preserve">в отношении юридических лиц и индивидуальных предпринимателей </w:t>
      </w:r>
      <w:r w:rsidR="000C7800" w:rsidRPr="005971C2">
        <w:t>в соответствии с Федеральным законом от 26</w:t>
      </w:r>
      <w:r w:rsidR="00CC5634" w:rsidRPr="005971C2">
        <w:t xml:space="preserve"> декабря </w:t>
      </w:r>
      <w:r w:rsidR="000C7800" w:rsidRPr="005971C2">
        <w:t xml:space="preserve">2008 </w:t>
      </w:r>
      <w:r w:rsidR="00CC5634" w:rsidRPr="005971C2">
        <w:t xml:space="preserve">года </w:t>
      </w:r>
      <w:r w:rsidR="000C7800" w:rsidRPr="005971C2">
        <w:t>№</w:t>
      </w:r>
      <w:r w:rsidR="002337CB" w:rsidRPr="005971C2">
        <w:t xml:space="preserve"> </w:t>
      </w:r>
      <w:r w:rsidR="000C7800" w:rsidRPr="005971C2">
        <w:t>294-ФЗ «О защите прав юридических лиц и</w:t>
      </w:r>
      <w:r w:rsidR="00E24BE2" w:rsidRPr="005971C2">
        <w:t xml:space="preserve"> </w:t>
      </w:r>
      <w:r w:rsidR="000C7800" w:rsidRPr="005971C2">
        <w:t>индивидуальных предпринимателей при осуществлении госуда</w:t>
      </w:r>
      <w:r w:rsidR="00E24BE2" w:rsidRPr="005971C2">
        <w:t xml:space="preserve">рственного контроля (надзора) и </w:t>
      </w:r>
      <w:r w:rsidR="000C7800" w:rsidRPr="005971C2">
        <w:t>муниципального контроля»</w:t>
      </w:r>
      <w:r w:rsidRPr="005971C2">
        <w:t xml:space="preserve"> представляется в</w:t>
      </w:r>
      <w:r w:rsidR="000C7800" w:rsidRPr="005971C2">
        <w:t xml:space="preserve"> </w:t>
      </w:r>
      <w:r w:rsidR="007B683A" w:rsidRPr="005971C2">
        <w:t>органы прокуратуры</w:t>
      </w:r>
      <w:r w:rsidRPr="005971C2">
        <w:t xml:space="preserve"> в</w:t>
      </w:r>
      <w:r w:rsidR="000C7800" w:rsidRPr="005971C2">
        <w:t xml:space="preserve"> </w:t>
      </w:r>
      <w:r w:rsidRPr="005971C2">
        <w:t>срок до 1 сентября года, предшествующего году проведения плановых проверок.</w:t>
      </w:r>
    </w:p>
    <w:p w:rsidR="00B245E8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 xml:space="preserve">План проверок </w:t>
      </w:r>
      <w:r w:rsidR="00F93800" w:rsidRPr="005971C2">
        <w:t xml:space="preserve">в отношении юридических лиц и индивидуальных предпринимателей </w:t>
      </w:r>
      <w:r w:rsidRPr="005971C2">
        <w:t>утверждается на</w:t>
      </w:r>
      <w:r w:rsidR="002337CB" w:rsidRPr="005971C2">
        <w:t xml:space="preserve"> </w:t>
      </w:r>
      <w:r w:rsidRPr="005971C2">
        <w:t>год в</w:t>
      </w:r>
      <w:r w:rsidR="002337CB" w:rsidRPr="005971C2">
        <w:t xml:space="preserve"> </w:t>
      </w:r>
      <w:r w:rsidRPr="005971C2">
        <w:t>срок не</w:t>
      </w:r>
      <w:r w:rsidR="002337CB" w:rsidRPr="005971C2">
        <w:t xml:space="preserve"> </w:t>
      </w:r>
      <w:r w:rsidRPr="005971C2">
        <w:t>позднее 30 октября года, предшествующего году проведения плановых проверок. В</w:t>
      </w:r>
      <w:r w:rsidR="002337CB" w:rsidRPr="005971C2">
        <w:t xml:space="preserve"> </w:t>
      </w:r>
      <w:r w:rsidRPr="005971C2">
        <w:t>плане указываются следующие сведения:</w:t>
      </w:r>
    </w:p>
    <w:p w:rsidR="00D51C5D" w:rsidRPr="005971C2" w:rsidRDefault="009459E3" w:rsidP="00D51C5D">
      <w:pPr>
        <w:numPr>
          <w:ilvl w:val="0"/>
          <w:numId w:val="14"/>
        </w:numPr>
        <w:tabs>
          <w:tab w:val="left" w:pos="-60"/>
        </w:tabs>
        <w:jc w:val="both"/>
      </w:pPr>
      <w:r w:rsidRPr="005971C2">
        <w:t>наименования юридических лиц, фамилии, имена и</w:t>
      </w:r>
      <w:r w:rsidR="000B106B" w:rsidRPr="005971C2">
        <w:t xml:space="preserve"> </w:t>
      </w:r>
      <w:r w:rsidRPr="005971C2">
        <w:t>отчества индивидуальных предпринимателей, деятельность которых подлежит плановым проверкам</w:t>
      </w:r>
      <w:r w:rsidR="000B106B" w:rsidRPr="005971C2">
        <w:t xml:space="preserve">, </w:t>
      </w:r>
      <w:r w:rsidR="000B106B" w:rsidRPr="005971C2">
        <w:rPr>
          <w:lang w:eastAsia="ru-RU"/>
        </w:rPr>
        <w:t>места нахождения юридических лиц (их филиалов, представительств, обособленных структурных подразделений) или места жительства индивидуальных предпринимателей и места фактического осуществления ими своей деятельности</w:t>
      </w:r>
      <w:r w:rsidRPr="005971C2">
        <w:t>;</w:t>
      </w:r>
    </w:p>
    <w:p w:rsidR="00D51C5D" w:rsidRPr="005971C2" w:rsidRDefault="009459E3" w:rsidP="00D51C5D">
      <w:pPr>
        <w:numPr>
          <w:ilvl w:val="0"/>
          <w:numId w:val="14"/>
        </w:numPr>
        <w:tabs>
          <w:tab w:val="left" w:pos="-60"/>
        </w:tabs>
        <w:jc w:val="both"/>
      </w:pPr>
      <w:r w:rsidRPr="005971C2">
        <w:t>цель и</w:t>
      </w:r>
      <w:r w:rsidR="002337CB" w:rsidRPr="005971C2">
        <w:t xml:space="preserve"> </w:t>
      </w:r>
      <w:r w:rsidRPr="005971C2">
        <w:t>основание проведения каждой плановой проверки;</w:t>
      </w:r>
    </w:p>
    <w:p w:rsidR="00D51C5D" w:rsidRPr="005971C2" w:rsidRDefault="009459E3" w:rsidP="00D51C5D">
      <w:pPr>
        <w:numPr>
          <w:ilvl w:val="0"/>
          <w:numId w:val="14"/>
        </w:numPr>
        <w:tabs>
          <w:tab w:val="left" w:pos="-60"/>
        </w:tabs>
        <w:jc w:val="both"/>
      </w:pPr>
      <w:r w:rsidRPr="005971C2">
        <w:t xml:space="preserve">дата </w:t>
      </w:r>
      <w:r w:rsidR="000B106B" w:rsidRPr="005971C2">
        <w:t xml:space="preserve">начала </w:t>
      </w:r>
      <w:r w:rsidRPr="005971C2">
        <w:t>и</w:t>
      </w:r>
      <w:r w:rsidR="000B106B" w:rsidRPr="005971C2">
        <w:t xml:space="preserve"> </w:t>
      </w:r>
      <w:r w:rsidRPr="005971C2">
        <w:t>сроки проведения каждой плановой проверки</w:t>
      </w:r>
      <w:r w:rsidR="000B106B" w:rsidRPr="005971C2">
        <w:t>;</w:t>
      </w:r>
    </w:p>
    <w:p w:rsidR="000B106B" w:rsidRPr="005971C2" w:rsidRDefault="000B106B" w:rsidP="00D51C5D">
      <w:pPr>
        <w:numPr>
          <w:ilvl w:val="0"/>
          <w:numId w:val="14"/>
        </w:numPr>
        <w:tabs>
          <w:tab w:val="left" w:pos="-60"/>
        </w:tabs>
        <w:jc w:val="both"/>
      </w:pPr>
      <w:r w:rsidRPr="005971C2">
        <w:rPr>
          <w:lang w:eastAsia="ru-RU"/>
        </w:rPr>
        <w:t>наименование органа муниципального контроля, осуществляющего конкретную плановую проверку.</w:t>
      </w:r>
    </w:p>
    <w:p w:rsidR="00D51C5D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 xml:space="preserve">Утвержденный план проверок </w:t>
      </w:r>
      <w:r w:rsidR="00F93800" w:rsidRPr="005971C2">
        <w:t>в отношении юридических лиц и индивидуальных предпринимателей н</w:t>
      </w:r>
      <w:r w:rsidRPr="005971C2">
        <w:t>е</w:t>
      </w:r>
      <w:r w:rsidR="002337CB" w:rsidRPr="005971C2">
        <w:t xml:space="preserve"> </w:t>
      </w:r>
      <w:r w:rsidRPr="005971C2">
        <w:t>позднее 1 ноября года, предшествующего году проведения плановых проверок, направляется в</w:t>
      </w:r>
      <w:r w:rsidR="002337CB" w:rsidRPr="005971C2">
        <w:t xml:space="preserve"> </w:t>
      </w:r>
      <w:r w:rsidR="007B683A" w:rsidRPr="005971C2">
        <w:t xml:space="preserve">органы </w:t>
      </w:r>
      <w:r w:rsidRPr="005971C2">
        <w:t>прокуратур</w:t>
      </w:r>
      <w:r w:rsidR="007B683A" w:rsidRPr="005971C2">
        <w:t>ы</w:t>
      </w:r>
      <w:r w:rsidRPr="005971C2">
        <w:t>.</w:t>
      </w:r>
    </w:p>
    <w:p w:rsidR="00D51C5D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 xml:space="preserve">Утвержденный план проверок </w:t>
      </w:r>
      <w:r w:rsidR="00F93800" w:rsidRPr="005971C2">
        <w:t xml:space="preserve">в отношении юридических лиц и индивидуальных предпринимателей </w:t>
      </w:r>
      <w:r w:rsidRPr="005971C2">
        <w:t>должен быть доведен до</w:t>
      </w:r>
      <w:r w:rsidR="002337CB" w:rsidRPr="005971C2">
        <w:t xml:space="preserve"> </w:t>
      </w:r>
      <w:r w:rsidRPr="005971C2">
        <w:t>сведения заинтересованных лиц посредством размещения на</w:t>
      </w:r>
      <w:r w:rsidR="002337CB" w:rsidRPr="005971C2">
        <w:t xml:space="preserve"> </w:t>
      </w:r>
      <w:r w:rsidRPr="005971C2">
        <w:t>официальном сайте</w:t>
      </w:r>
      <w:r w:rsidR="007B683A" w:rsidRPr="005971C2">
        <w:t xml:space="preserve"> </w:t>
      </w:r>
      <w:r w:rsidR="00AB6BAB">
        <w:t>Элисенваарского сельского поселения</w:t>
      </w:r>
      <w:r w:rsidR="009E1EAC" w:rsidRPr="005971C2">
        <w:t>.</w:t>
      </w:r>
    </w:p>
    <w:p w:rsidR="009459E3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План проверок в</w:t>
      </w:r>
      <w:r w:rsidR="000C7800" w:rsidRPr="005971C2">
        <w:t xml:space="preserve"> </w:t>
      </w:r>
      <w:r w:rsidRPr="005971C2">
        <w:t xml:space="preserve">отношении </w:t>
      </w:r>
      <w:r w:rsidR="00F93800" w:rsidRPr="005971C2">
        <w:t xml:space="preserve">физических лиц </w:t>
      </w:r>
      <w:r w:rsidRPr="005971C2">
        <w:t>составляется ежеквартально и</w:t>
      </w:r>
      <w:r w:rsidR="002337CB" w:rsidRPr="005971C2">
        <w:t xml:space="preserve"> </w:t>
      </w:r>
      <w:r w:rsidRPr="005971C2">
        <w:t>утверждается</w:t>
      </w:r>
      <w:r w:rsidR="00EF6743" w:rsidRPr="005971C2">
        <w:t xml:space="preserve"> Главой </w:t>
      </w:r>
      <w:r w:rsidR="00AB6BAB">
        <w:t>Элисенваарского сельского поселения</w:t>
      </w:r>
      <w:r w:rsidR="00A14182" w:rsidRPr="005971C2">
        <w:t xml:space="preserve"> </w:t>
      </w:r>
      <w:r w:rsidRPr="005971C2">
        <w:t>не</w:t>
      </w:r>
      <w:r w:rsidR="002337CB" w:rsidRPr="005971C2">
        <w:t xml:space="preserve"> </w:t>
      </w:r>
      <w:r w:rsidRPr="005971C2">
        <w:t>позднее пятнадцати дней до</w:t>
      </w:r>
      <w:r w:rsidR="002337CB" w:rsidRPr="005971C2">
        <w:t xml:space="preserve"> </w:t>
      </w:r>
      <w:r w:rsidRPr="005971C2">
        <w:t>начала планируемого периода. В</w:t>
      </w:r>
      <w:r w:rsidR="002337CB" w:rsidRPr="005971C2">
        <w:t xml:space="preserve"> </w:t>
      </w:r>
      <w:r w:rsidRPr="005971C2">
        <w:t>план включаются земельные участки, по которым не</w:t>
      </w:r>
      <w:r w:rsidR="002337CB" w:rsidRPr="005971C2">
        <w:t xml:space="preserve"> </w:t>
      </w:r>
      <w:r w:rsidRPr="005971C2">
        <w:t>проводились проверки соблюдения земельного законодательства в</w:t>
      </w:r>
      <w:r w:rsidR="002337CB" w:rsidRPr="005971C2">
        <w:t xml:space="preserve"> </w:t>
      </w:r>
      <w:r w:rsidRPr="005971C2">
        <w:t>течение двух и</w:t>
      </w:r>
      <w:r w:rsidR="002337CB" w:rsidRPr="005971C2">
        <w:t xml:space="preserve"> </w:t>
      </w:r>
      <w:r w:rsidRPr="005971C2">
        <w:t>более лет.</w:t>
      </w:r>
    </w:p>
    <w:p w:rsidR="009459E3" w:rsidRPr="005971C2" w:rsidRDefault="009459E3" w:rsidP="000C36C0">
      <w:pPr>
        <w:tabs>
          <w:tab w:val="left" w:pos="-60"/>
          <w:tab w:val="left" w:pos="360"/>
        </w:tabs>
        <w:ind w:firstLine="600"/>
        <w:jc w:val="center"/>
      </w:pPr>
    </w:p>
    <w:p w:rsidR="009459E3" w:rsidRPr="005971C2" w:rsidRDefault="009459E3" w:rsidP="00EF6743">
      <w:pPr>
        <w:numPr>
          <w:ilvl w:val="1"/>
          <w:numId w:val="2"/>
        </w:numPr>
        <w:tabs>
          <w:tab w:val="left" w:pos="-60"/>
          <w:tab w:val="left" w:pos="360"/>
        </w:tabs>
      </w:pPr>
      <w:r w:rsidRPr="005971C2">
        <w:t>И</w:t>
      </w:r>
      <w:r w:rsidR="006F4FE7" w:rsidRPr="005971C2">
        <w:t>здание распоряжения о проведении проверки</w:t>
      </w:r>
    </w:p>
    <w:p w:rsidR="00A14182" w:rsidRPr="005971C2" w:rsidRDefault="009459E3" w:rsidP="002A6401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Юридическими фактами для исполнения этой процедуры являются:</w:t>
      </w:r>
    </w:p>
    <w:p w:rsidR="002A6401" w:rsidRPr="005971C2" w:rsidRDefault="009459E3" w:rsidP="002A6401">
      <w:pPr>
        <w:numPr>
          <w:ilvl w:val="0"/>
          <w:numId w:val="15"/>
        </w:numPr>
        <w:tabs>
          <w:tab w:val="left" w:pos="-60"/>
        </w:tabs>
        <w:jc w:val="both"/>
      </w:pPr>
      <w:r w:rsidRPr="005971C2">
        <w:t xml:space="preserve">наступление определенного </w:t>
      </w:r>
      <w:r w:rsidR="00F93800" w:rsidRPr="005971C2">
        <w:t>срока</w:t>
      </w:r>
      <w:r w:rsidRPr="005971C2">
        <w:t xml:space="preserve"> плана проверок;</w:t>
      </w:r>
    </w:p>
    <w:p w:rsidR="009459E3" w:rsidRPr="005971C2" w:rsidRDefault="00F93800" w:rsidP="002A6401">
      <w:pPr>
        <w:numPr>
          <w:ilvl w:val="0"/>
          <w:numId w:val="15"/>
        </w:numPr>
        <w:tabs>
          <w:tab w:val="left" w:pos="-60"/>
        </w:tabs>
        <w:jc w:val="both"/>
      </w:pPr>
      <w:r w:rsidRPr="005971C2">
        <w:t>появление</w:t>
      </w:r>
      <w:r w:rsidR="009459E3" w:rsidRPr="005971C2">
        <w:t xml:space="preserve"> оснований для проведения внеплановой проверки.</w:t>
      </w:r>
    </w:p>
    <w:p w:rsidR="002A6401" w:rsidRPr="005971C2" w:rsidRDefault="009459E3" w:rsidP="002A6401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Проверка осуществляется на</w:t>
      </w:r>
      <w:r w:rsidR="002337CB" w:rsidRPr="005971C2">
        <w:t xml:space="preserve"> </w:t>
      </w:r>
      <w:r w:rsidRPr="005971C2">
        <w:t xml:space="preserve">основании распоряжения </w:t>
      </w:r>
      <w:r w:rsidR="00EF6743" w:rsidRPr="005971C2">
        <w:t xml:space="preserve">Главы </w:t>
      </w:r>
      <w:r w:rsidR="00AB6BAB">
        <w:t>Элисенваарского сельского поселения</w:t>
      </w:r>
      <w:r w:rsidR="00A14182" w:rsidRPr="005971C2">
        <w:t xml:space="preserve"> </w:t>
      </w:r>
      <w:r w:rsidRPr="005971C2">
        <w:t xml:space="preserve">(далее </w:t>
      </w:r>
      <w:r w:rsidR="00A14182" w:rsidRPr="005971C2">
        <w:t xml:space="preserve">– распоряжение </w:t>
      </w:r>
      <w:r w:rsidRPr="005971C2">
        <w:t>о</w:t>
      </w:r>
      <w:r w:rsidR="00A14182" w:rsidRPr="005971C2">
        <w:t xml:space="preserve"> </w:t>
      </w:r>
      <w:r w:rsidRPr="005971C2">
        <w:t>проведении проверки).</w:t>
      </w:r>
    </w:p>
    <w:p w:rsidR="009459E3" w:rsidRPr="005971C2" w:rsidRDefault="009459E3" w:rsidP="002A6401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В распоряжении о</w:t>
      </w:r>
      <w:r w:rsidR="002337CB" w:rsidRPr="005971C2">
        <w:t xml:space="preserve"> </w:t>
      </w:r>
      <w:r w:rsidRPr="005971C2">
        <w:t>проведении проверки указываются:</w:t>
      </w:r>
    </w:p>
    <w:p w:rsidR="002A6401" w:rsidRPr="005971C2" w:rsidRDefault="009459E3" w:rsidP="002A6401">
      <w:pPr>
        <w:numPr>
          <w:ilvl w:val="0"/>
          <w:numId w:val="16"/>
        </w:numPr>
        <w:tabs>
          <w:tab w:val="left" w:pos="-60"/>
        </w:tabs>
        <w:jc w:val="both"/>
      </w:pPr>
      <w:r w:rsidRPr="005971C2">
        <w:t>наименование органа, осуществляющего муниципальный земельный контроль;</w:t>
      </w:r>
    </w:p>
    <w:p w:rsidR="002A6401" w:rsidRPr="005971C2" w:rsidRDefault="009459E3" w:rsidP="002A6401">
      <w:pPr>
        <w:numPr>
          <w:ilvl w:val="0"/>
          <w:numId w:val="16"/>
        </w:numPr>
        <w:tabs>
          <w:tab w:val="left" w:pos="-60"/>
        </w:tabs>
        <w:jc w:val="both"/>
      </w:pPr>
      <w:r w:rsidRPr="005971C2">
        <w:t>фамилия, имя, отчество и</w:t>
      </w:r>
      <w:r w:rsidR="002337CB" w:rsidRPr="005971C2">
        <w:t xml:space="preserve"> </w:t>
      </w:r>
      <w:r w:rsidRPr="005971C2">
        <w:t>должность уполномоченных должностных лиц;</w:t>
      </w:r>
    </w:p>
    <w:p w:rsidR="002A6401" w:rsidRPr="005971C2" w:rsidRDefault="009459E3" w:rsidP="002A6401">
      <w:pPr>
        <w:numPr>
          <w:ilvl w:val="0"/>
          <w:numId w:val="16"/>
        </w:numPr>
        <w:tabs>
          <w:tab w:val="left" w:pos="-60"/>
        </w:tabs>
        <w:jc w:val="both"/>
      </w:pPr>
      <w:r w:rsidRPr="005971C2">
        <w:t xml:space="preserve">наименование юридического лица или фамилия, имя, отчество индивидуального предпринимателя, физического </w:t>
      </w:r>
      <w:r w:rsidR="00EF6743" w:rsidRPr="005971C2">
        <w:t>лица,</w:t>
      </w:r>
      <w:r w:rsidRPr="005971C2">
        <w:t xml:space="preserve"> в</w:t>
      </w:r>
      <w:r w:rsidR="002337CB" w:rsidRPr="005971C2">
        <w:t xml:space="preserve"> </w:t>
      </w:r>
      <w:r w:rsidRPr="005971C2">
        <w:t>отношении которых проводится проверка, место нахождения юридического лица или место жительства индивидуального предпринимателя, физического лица и места фактического осуществления ими деятельности;</w:t>
      </w:r>
    </w:p>
    <w:p w:rsidR="002A6401" w:rsidRPr="005971C2" w:rsidRDefault="009459E3" w:rsidP="002A6401">
      <w:pPr>
        <w:numPr>
          <w:ilvl w:val="0"/>
          <w:numId w:val="16"/>
        </w:numPr>
        <w:tabs>
          <w:tab w:val="left" w:pos="-60"/>
        </w:tabs>
        <w:jc w:val="both"/>
      </w:pPr>
      <w:r w:rsidRPr="005971C2">
        <w:t>цели, задачи, предмет проверки и</w:t>
      </w:r>
      <w:r w:rsidR="002337CB" w:rsidRPr="005971C2">
        <w:t xml:space="preserve"> </w:t>
      </w:r>
      <w:r w:rsidRPr="005971C2">
        <w:t>срок ее</w:t>
      </w:r>
      <w:r w:rsidR="002337CB" w:rsidRPr="005971C2">
        <w:t xml:space="preserve"> </w:t>
      </w:r>
      <w:r w:rsidRPr="005971C2">
        <w:t>проведения;</w:t>
      </w:r>
    </w:p>
    <w:p w:rsidR="002A6401" w:rsidRPr="005971C2" w:rsidRDefault="009459E3" w:rsidP="002A6401">
      <w:pPr>
        <w:numPr>
          <w:ilvl w:val="0"/>
          <w:numId w:val="16"/>
        </w:numPr>
        <w:tabs>
          <w:tab w:val="left" w:pos="-60"/>
        </w:tabs>
        <w:jc w:val="both"/>
      </w:pPr>
      <w:r w:rsidRPr="005971C2">
        <w:t>правовые основания проведения проверки, в</w:t>
      </w:r>
      <w:r w:rsidR="002337CB" w:rsidRPr="005971C2">
        <w:t xml:space="preserve"> </w:t>
      </w:r>
      <w:r w:rsidRPr="005971C2">
        <w:t>том числе подлежащие проверке обязательные требования, установленные нормативными правовыми актами</w:t>
      </w:r>
      <w:r w:rsidR="00831815" w:rsidRPr="005971C2">
        <w:t xml:space="preserve"> и (или) договором</w:t>
      </w:r>
      <w:r w:rsidRPr="005971C2">
        <w:t>;</w:t>
      </w:r>
    </w:p>
    <w:p w:rsidR="002A6401" w:rsidRPr="005971C2" w:rsidRDefault="00A12D90" w:rsidP="002A6401">
      <w:pPr>
        <w:numPr>
          <w:ilvl w:val="0"/>
          <w:numId w:val="16"/>
        </w:numPr>
        <w:tabs>
          <w:tab w:val="left" w:pos="-60"/>
        </w:tabs>
        <w:jc w:val="both"/>
      </w:pPr>
      <w:r w:rsidRPr="005971C2">
        <w:t xml:space="preserve">сроки проведения и </w:t>
      </w:r>
      <w:r w:rsidR="009459E3" w:rsidRPr="005971C2">
        <w:t>перечень мероприятий по контролю, необходимых для достижения целей и</w:t>
      </w:r>
      <w:r w:rsidR="002337CB" w:rsidRPr="005971C2">
        <w:t xml:space="preserve"> </w:t>
      </w:r>
      <w:r w:rsidR="009459E3" w:rsidRPr="005971C2">
        <w:t>задач проведения проверки;</w:t>
      </w:r>
    </w:p>
    <w:p w:rsidR="002A6401" w:rsidRPr="005971C2" w:rsidRDefault="00A12D90" w:rsidP="002A6401">
      <w:pPr>
        <w:numPr>
          <w:ilvl w:val="0"/>
          <w:numId w:val="16"/>
        </w:numPr>
        <w:tabs>
          <w:tab w:val="left" w:pos="-60"/>
        </w:tabs>
        <w:jc w:val="both"/>
      </w:pPr>
      <w:r w:rsidRPr="005971C2">
        <w:rPr>
          <w:lang w:eastAsia="ru-RU"/>
        </w:rPr>
        <w:t>перечень административных регламентов по осуществлению муниципального контроля;</w:t>
      </w:r>
    </w:p>
    <w:p w:rsidR="002A6401" w:rsidRPr="005971C2" w:rsidRDefault="009459E3" w:rsidP="002A6401">
      <w:pPr>
        <w:numPr>
          <w:ilvl w:val="0"/>
          <w:numId w:val="16"/>
        </w:numPr>
        <w:tabs>
          <w:tab w:val="left" w:pos="-60"/>
        </w:tabs>
        <w:jc w:val="both"/>
      </w:pPr>
      <w:r w:rsidRPr="005971C2">
        <w:t>перечень документов, представление которых юридическим лицом, индивидуальным предпринимателем</w:t>
      </w:r>
      <w:r w:rsidR="00D817CB" w:rsidRPr="005971C2">
        <w:t xml:space="preserve"> и физическим лицом</w:t>
      </w:r>
      <w:r w:rsidRPr="005971C2">
        <w:t xml:space="preserve"> необходимо для достижения целей и</w:t>
      </w:r>
      <w:r w:rsidR="002337CB" w:rsidRPr="005971C2">
        <w:t xml:space="preserve"> </w:t>
      </w:r>
      <w:r w:rsidRPr="005971C2">
        <w:t>задач проведения проверки;</w:t>
      </w:r>
    </w:p>
    <w:p w:rsidR="009459E3" w:rsidRPr="005971C2" w:rsidRDefault="009459E3" w:rsidP="002A6401">
      <w:pPr>
        <w:numPr>
          <w:ilvl w:val="0"/>
          <w:numId w:val="16"/>
        </w:numPr>
        <w:tabs>
          <w:tab w:val="left" w:pos="-60"/>
        </w:tabs>
        <w:jc w:val="both"/>
      </w:pPr>
      <w:r w:rsidRPr="005971C2">
        <w:t>даты начала и</w:t>
      </w:r>
      <w:r w:rsidR="002337CB" w:rsidRPr="005971C2">
        <w:t xml:space="preserve"> </w:t>
      </w:r>
      <w:r w:rsidRPr="005971C2">
        <w:t xml:space="preserve">окончания </w:t>
      </w:r>
      <w:r w:rsidR="00A12D90" w:rsidRPr="005971C2">
        <w:t xml:space="preserve">проведения </w:t>
      </w:r>
      <w:r w:rsidRPr="005971C2">
        <w:t>проверки.</w:t>
      </w:r>
    </w:p>
    <w:p w:rsidR="00162602" w:rsidRPr="005971C2" w:rsidRDefault="00162602">
      <w:pPr>
        <w:jc w:val="center"/>
      </w:pPr>
    </w:p>
    <w:p w:rsidR="009459E3" w:rsidRPr="005971C2" w:rsidRDefault="009459E3" w:rsidP="00EF6743">
      <w:pPr>
        <w:numPr>
          <w:ilvl w:val="1"/>
          <w:numId w:val="2"/>
        </w:numPr>
      </w:pPr>
      <w:r w:rsidRPr="005971C2">
        <w:t>Проведение плановой проверки и</w:t>
      </w:r>
      <w:r w:rsidR="002337CB" w:rsidRPr="005971C2">
        <w:t xml:space="preserve"> </w:t>
      </w:r>
      <w:r w:rsidRPr="005971C2">
        <w:t>оформление ее</w:t>
      </w:r>
      <w:r w:rsidR="002337CB" w:rsidRPr="005971C2">
        <w:t xml:space="preserve"> </w:t>
      </w:r>
      <w:r w:rsidRPr="005971C2">
        <w:t>результатов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Проведение </w:t>
      </w:r>
      <w:r w:rsidR="00220434" w:rsidRPr="005971C2">
        <w:t xml:space="preserve">плановой </w:t>
      </w:r>
      <w:r w:rsidRPr="005971C2">
        <w:t>проверки осуществляется уполномоченным должностным лицом или уполномоченными должностными лицами, указанными в</w:t>
      </w:r>
      <w:r w:rsidR="00E24BE2" w:rsidRPr="005971C2">
        <w:t xml:space="preserve"> </w:t>
      </w:r>
      <w:r w:rsidRPr="005971C2">
        <w:t>распоряжении о</w:t>
      </w:r>
      <w:r w:rsidR="002337CB" w:rsidRPr="005971C2">
        <w:t xml:space="preserve"> </w:t>
      </w:r>
      <w:r w:rsidRPr="005971C2">
        <w:t xml:space="preserve">проведении </w:t>
      </w:r>
      <w:r w:rsidR="00220434" w:rsidRPr="005971C2">
        <w:t xml:space="preserve">плановой </w:t>
      </w:r>
      <w:r w:rsidRPr="005971C2">
        <w:t>проверки, с</w:t>
      </w:r>
      <w:r w:rsidR="002337CB" w:rsidRPr="005971C2">
        <w:t xml:space="preserve"> </w:t>
      </w:r>
      <w:r w:rsidRPr="005971C2">
        <w:t xml:space="preserve">соблюдением при проведении проверки требований </w:t>
      </w:r>
      <w:r w:rsidR="008019A8" w:rsidRPr="005971C2">
        <w:t>действующего законодательства</w:t>
      </w:r>
      <w:r w:rsidRPr="005971C2">
        <w:t>.</w:t>
      </w:r>
    </w:p>
    <w:p w:rsidR="002A6401" w:rsidRPr="005971C2" w:rsidRDefault="00220434" w:rsidP="002A6401">
      <w:pPr>
        <w:numPr>
          <w:ilvl w:val="2"/>
          <w:numId w:val="2"/>
        </w:numPr>
        <w:jc w:val="both"/>
      </w:pPr>
      <w:r w:rsidRPr="005971C2">
        <w:t>Плановая п</w:t>
      </w:r>
      <w:r w:rsidR="009459E3" w:rsidRPr="005971C2">
        <w:t>роверка проводится в</w:t>
      </w:r>
      <w:r w:rsidR="00E24BE2" w:rsidRPr="005971C2">
        <w:t xml:space="preserve"> </w:t>
      </w:r>
      <w:r w:rsidR="009459E3" w:rsidRPr="005971C2">
        <w:t>сроки, указанные в</w:t>
      </w:r>
      <w:r w:rsidR="002337CB" w:rsidRPr="005971C2">
        <w:t xml:space="preserve"> </w:t>
      </w:r>
      <w:r w:rsidR="009459E3" w:rsidRPr="005971C2">
        <w:t>распоряжении о</w:t>
      </w:r>
      <w:r w:rsidR="002337CB" w:rsidRPr="005971C2">
        <w:t xml:space="preserve"> </w:t>
      </w:r>
      <w:r w:rsidR="009459E3" w:rsidRPr="005971C2">
        <w:t xml:space="preserve">проведении </w:t>
      </w:r>
      <w:r w:rsidRPr="005971C2">
        <w:t xml:space="preserve">плановой </w:t>
      </w:r>
      <w:r w:rsidR="009459E3" w:rsidRPr="005971C2">
        <w:t>проверки.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О</w:t>
      </w:r>
      <w:r w:rsidR="002337CB" w:rsidRPr="005971C2">
        <w:t xml:space="preserve"> </w:t>
      </w:r>
      <w:r w:rsidRPr="005971C2">
        <w:t>проведении плановой проверки юридическое лицо, индивидуальный предприниматель, физическое лицо уведомляется не</w:t>
      </w:r>
      <w:r w:rsidR="002337CB" w:rsidRPr="005971C2">
        <w:t xml:space="preserve"> </w:t>
      </w:r>
      <w:r w:rsidRPr="005971C2">
        <w:t>менее чем за</w:t>
      </w:r>
      <w:r w:rsidR="002337CB" w:rsidRPr="005971C2">
        <w:t xml:space="preserve"> </w:t>
      </w:r>
      <w:r w:rsidRPr="005971C2">
        <w:t>три рабочих дня до</w:t>
      </w:r>
      <w:r w:rsidR="002337CB" w:rsidRPr="005971C2">
        <w:t xml:space="preserve"> </w:t>
      </w:r>
      <w:r w:rsidRPr="005971C2">
        <w:t>начала ее</w:t>
      </w:r>
      <w:r w:rsidR="002337CB" w:rsidRPr="005971C2">
        <w:t xml:space="preserve"> </w:t>
      </w:r>
      <w:r w:rsidRPr="005971C2">
        <w:t>проведения посредством направления копии распоряжения о</w:t>
      </w:r>
      <w:r w:rsidR="002337CB" w:rsidRPr="005971C2">
        <w:t xml:space="preserve"> </w:t>
      </w:r>
      <w:r w:rsidRPr="005971C2">
        <w:t xml:space="preserve">проведении </w:t>
      </w:r>
      <w:r w:rsidR="00220434" w:rsidRPr="005971C2">
        <w:t xml:space="preserve">плановой </w:t>
      </w:r>
      <w:r w:rsidRPr="005971C2">
        <w:t>проверки почтовым отправлением с</w:t>
      </w:r>
      <w:r w:rsidR="002337CB" w:rsidRPr="005971C2">
        <w:t xml:space="preserve"> </w:t>
      </w:r>
      <w:r w:rsidRPr="005971C2">
        <w:t>уведомлением о</w:t>
      </w:r>
      <w:r w:rsidR="002337CB" w:rsidRPr="005971C2">
        <w:t xml:space="preserve"> </w:t>
      </w:r>
      <w:r w:rsidRPr="005971C2">
        <w:t>вручении или иным доступным способом.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Заверенная оттиском печати </w:t>
      </w:r>
      <w:r w:rsidR="00AB6BAB">
        <w:t>Элисенваарского сельского поселения</w:t>
      </w:r>
      <w:r w:rsidRPr="005971C2">
        <w:t xml:space="preserve"> копия распоряжения о</w:t>
      </w:r>
      <w:r w:rsidR="002337CB" w:rsidRPr="005971C2">
        <w:t xml:space="preserve"> </w:t>
      </w:r>
      <w:r w:rsidRPr="005971C2">
        <w:t xml:space="preserve">проведении </w:t>
      </w:r>
      <w:r w:rsidR="00220434" w:rsidRPr="005971C2">
        <w:t xml:space="preserve">плановой </w:t>
      </w:r>
      <w:r w:rsidRPr="005971C2">
        <w:t xml:space="preserve">проверки предъявляется </w:t>
      </w:r>
      <w:r w:rsidR="00BB5371" w:rsidRPr="005971C2">
        <w:t xml:space="preserve">уполномоченным </w:t>
      </w:r>
      <w:r w:rsidRPr="005971C2">
        <w:t>должностным лицом</w:t>
      </w:r>
      <w:r w:rsidR="00BB5371" w:rsidRPr="005971C2">
        <w:t xml:space="preserve"> </w:t>
      </w:r>
      <w:r w:rsidRPr="005971C2">
        <w:t>руководителю или иному должностному лицу юридического лица, либо индивидуальному предпринимателю, физическому лицу одновременно со</w:t>
      </w:r>
      <w:r w:rsidR="00E24BE2" w:rsidRPr="005971C2">
        <w:t xml:space="preserve"> </w:t>
      </w:r>
      <w:r w:rsidRPr="005971C2">
        <w:t>служебным удостоверением</w:t>
      </w:r>
      <w:r w:rsidR="00F93800" w:rsidRPr="005971C2">
        <w:t xml:space="preserve"> перед началом проверки</w:t>
      </w:r>
      <w:r w:rsidRPr="005971C2">
        <w:t>. В</w:t>
      </w:r>
      <w:r w:rsidR="002337CB" w:rsidRPr="005971C2">
        <w:t xml:space="preserve"> </w:t>
      </w:r>
      <w:r w:rsidRPr="005971C2">
        <w:t>служебном удостоверении должна быть указана должность уполномоченного должностного лица. По требованию подлежащих проверке лиц уполномоченное должностное лицо обязано представить информацию об</w:t>
      </w:r>
      <w:r w:rsidR="002337CB" w:rsidRPr="005971C2">
        <w:t xml:space="preserve"> </w:t>
      </w:r>
      <w:r w:rsidRPr="005971C2">
        <w:t>органе муниципального контроля, а</w:t>
      </w:r>
      <w:r w:rsidR="002337CB" w:rsidRPr="005971C2">
        <w:t xml:space="preserve"> </w:t>
      </w:r>
      <w:r w:rsidRPr="005971C2">
        <w:t>также об</w:t>
      </w:r>
      <w:r w:rsidR="002337CB" w:rsidRPr="005971C2">
        <w:t xml:space="preserve"> </w:t>
      </w:r>
      <w:r w:rsidRPr="005971C2">
        <w:t>экспертах, экспертных организациях в</w:t>
      </w:r>
      <w:r w:rsidR="002337CB" w:rsidRPr="005971C2">
        <w:t xml:space="preserve"> </w:t>
      </w:r>
      <w:r w:rsidRPr="005971C2">
        <w:t>целях подтверждения своих полномочий.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В</w:t>
      </w:r>
      <w:r w:rsidR="002337CB" w:rsidRPr="005971C2">
        <w:t xml:space="preserve"> </w:t>
      </w:r>
      <w:r w:rsidRPr="005971C2">
        <w:t xml:space="preserve">отношении </w:t>
      </w:r>
      <w:r w:rsidR="00BB5371" w:rsidRPr="005971C2">
        <w:t>лиц, на которых распространяются требования Федерального закона от 26</w:t>
      </w:r>
      <w:r w:rsidR="00516195" w:rsidRPr="005971C2">
        <w:t xml:space="preserve"> декабря </w:t>
      </w:r>
      <w:r w:rsidR="00BB5371" w:rsidRPr="005971C2">
        <w:t xml:space="preserve">2008 </w:t>
      </w:r>
      <w:r w:rsidR="00516195" w:rsidRPr="005971C2">
        <w:t xml:space="preserve">года </w:t>
      </w:r>
      <w:r w:rsidR="00BB5371" w:rsidRPr="005971C2">
        <w:t>№</w:t>
      </w:r>
      <w:r w:rsidR="002337CB" w:rsidRPr="005971C2">
        <w:t xml:space="preserve"> </w:t>
      </w:r>
      <w:r w:rsidR="00BB5371" w:rsidRPr="005971C2">
        <w:t>294-ФЗ «О защите прав юридических лиц и</w:t>
      </w:r>
      <w:r w:rsidR="00E24BE2" w:rsidRPr="005971C2">
        <w:t xml:space="preserve"> </w:t>
      </w:r>
      <w:r w:rsidR="00BB5371" w:rsidRPr="005971C2">
        <w:t>индивидуальных предпринимателей при осуществлении государственного контроля (надзора) и</w:t>
      </w:r>
      <w:r w:rsidR="00E24BE2" w:rsidRPr="005971C2">
        <w:t xml:space="preserve"> </w:t>
      </w:r>
      <w:r w:rsidR="00BB5371" w:rsidRPr="005971C2">
        <w:t>муниципального контроля»</w:t>
      </w:r>
      <w:r w:rsidR="00220434" w:rsidRPr="005971C2">
        <w:t>, плановые</w:t>
      </w:r>
      <w:r w:rsidR="00BB5371" w:rsidRPr="005971C2">
        <w:t xml:space="preserve"> </w:t>
      </w:r>
      <w:r w:rsidRPr="005971C2">
        <w:t>проверки проводятся в</w:t>
      </w:r>
      <w:r w:rsidR="002337CB" w:rsidRPr="005971C2">
        <w:t xml:space="preserve"> </w:t>
      </w:r>
      <w:r w:rsidRPr="005971C2">
        <w:t>форме документарной проверки и (или) выездной проверки</w:t>
      </w:r>
      <w:r w:rsidR="00BB5371" w:rsidRPr="005971C2">
        <w:t>.</w:t>
      </w:r>
      <w:r w:rsidRPr="005971C2">
        <w:t xml:space="preserve"> 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Предметом документарной проверки являются сведения, содержащиеся в</w:t>
      </w:r>
      <w:r w:rsidR="00E24BE2" w:rsidRPr="005971C2">
        <w:t xml:space="preserve"> </w:t>
      </w:r>
      <w:r w:rsidRPr="005971C2">
        <w:t>документах юридического лица, индивидуального предпринимателя, устанавливающих их</w:t>
      </w:r>
      <w:r w:rsidR="002337CB" w:rsidRPr="005971C2">
        <w:t xml:space="preserve"> </w:t>
      </w:r>
      <w:r w:rsidRPr="005971C2">
        <w:t>организационно-правовую форму, права и</w:t>
      </w:r>
      <w:r w:rsidR="002337CB" w:rsidRPr="005971C2">
        <w:t xml:space="preserve"> </w:t>
      </w:r>
      <w:r w:rsidRPr="005971C2">
        <w:t>обязанности, документы, используемые при осуществлении их</w:t>
      </w:r>
      <w:r w:rsidR="002337CB" w:rsidRPr="005971C2">
        <w:t xml:space="preserve"> </w:t>
      </w:r>
      <w:r w:rsidRPr="005971C2">
        <w:t>деятельности и</w:t>
      </w:r>
      <w:r w:rsidR="002337CB" w:rsidRPr="005971C2">
        <w:t xml:space="preserve"> </w:t>
      </w:r>
      <w:r w:rsidRPr="005971C2">
        <w:t>связанные с</w:t>
      </w:r>
      <w:r w:rsidR="00E24BE2" w:rsidRPr="005971C2">
        <w:t xml:space="preserve"> </w:t>
      </w:r>
      <w:r w:rsidRPr="005971C2">
        <w:t>исполнением ими обязательных требований и</w:t>
      </w:r>
      <w:r w:rsidR="002337CB" w:rsidRPr="005971C2">
        <w:t xml:space="preserve"> </w:t>
      </w:r>
      <w:r w:rsidRPr="005971C2">
        <w:t>требований, установленных муниципальными правовыми актами органа местного самоуправления, исполнением предписаний и</w:t>
      </w:r>
      <w:r w:rsidR="005840F4" w:rsidRPr="005971C2">
        <w:t xml:space="preserve"> </w:t>
      </w:r>
      <w:r w:rsidRPr="005971C2">
        <w:t>постановлений органов государственного контроля (надзора), органов муниципального контроля.</w:t>
      </w:r>
    </w:p>
    <w:p w:rsidR="005C40FC" w:rsidRPr="005971C2" w:rsidRDefault="005C40FC" w:rsidP="005C40FC">
      <w:pPr>
        <w:jc w:val="both"/>
      </w:pP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Предметом выездной проверки являются содержащиеся в</w:t>
      </w:r>
      <w:r w:rsidR="002337CB" w:rsidRPr="005971C2">
        <w:t xml:space="preserve"> </w:t>
      </w:r>
      <w:r w:rsidRPr="005971C2">
        <w:t>документах юридического лица, индивидуального предпринимателя сведения, а</w:t>
      </w:r>
      <w:r w:rsidR="002337CB" w:rsidRPr="005971C2">
        <w:t xml:space="preserve"> </w:t>
      </w:r>
      <w:r w:rsidRPr="005971C2">
        <w:t>также соответствие их</w:t>
      </w:r>
      <w:r w:rsidR="002337CB" w:rsidRPr="005971C2">
        <w:t xml:space="preserve"> </w:t>
      </w:r>
      <w:r w:rsidRPr="005971C2">
        <w:t>работников, состояние используемых указанными лицами при осуществлении деятельности земельных участков и</w:t>
      </w:r>
      <w:r w:rsidR="007832B2" w:rsidRPr="005971C2">
        <w:t xml:space="preserve"> </w:t>
      </w:r>
      <w:r w:rsidRPr="005971C2">
        <w:t>принимаемые ими меры по исполнению обязательных требований и</w:t>
      </w:r>
      <w:r w:rsidR="002337CB" w:rsidRPr="005971C2">
        <w:t xml:space="preserve"> </w:t>
      </w:r>
      <w:r w:rsidRPr="005971C2">
        <w:t>требований, установленных муниципальными правовыми актами органа местного самоуправления.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В отношении </w:t>
      </w:r>
      <w:r w:rsidR="00584B83" w:rsidRPr="005971C2">
        <w:t xml:space="preserve">лиц, на которых </w:t>
      </w:r>
      <w:r w:rsidR="005D082D" w:rsidRPr="005971C2">
        <w:t xml:space="preserve">не </w:t>
      </w:r>
      <w:r w:rsidR="00584B83" w:rsidRPr="005971C2">
        <w:t>распространяются требования Федерального закона от 26</w:t>
      </w:r>
      <w:r w:rsidR="00B367B1" w:rsidRPr="005971C2">
        <w:t xml:space="preserve"> декабря </w:t>
      </w:r>
      <w:r w:rsidR="00584B83" w:rsidRPr="005971C2">
        <w:t xml:space="preserve">2008 </w:t>
      </w:r>
      <w:r w:rsidR="00B367B1" w:rsidRPr="005971C2">
        <w:t xml:space="preserve">года </w:t>
      </w:r>
      <w:r w:rsidR="00584B83" w:rsidRPr="005971C2">
        <w:t>№</w:t>
      </w:r>
      <w:r w:rsidR="00C7161A" w:rsidRPr="005971C2">
        <w:t xml:space="preserve"> </w:t>
      </w:r>
      <w:r w:rsidR="00584B83" w:rsidRPr="005971C2">
        <w:t>294-ФЗ «О защите прав юридических лиц и</w:t>
      </w:r>
      <w:r w:rsidR="00E24BE2" w:rsidRPr="005971C2">
        <w:t xml:space="preserve"> </w:t>
      </w:r>
      <w:r w:rsidR="00584B83" w:rsidRPr="005971C2">
        <w:t>индивидуальных предпринимателей при осуществлении государственного контроля (надзора) и</w:t>
      </w:r>
      <w:r w:rsidR="002337CB" w:rsidRPr="005971C2">
        <w:t xml:space="preserve"> </w:t>
      </w:r>
      <w:r w:rsidR="00584B83" w:rsidRPr="005971C2">
        <w:t xml:space="preserve">муниципального контроля», </w:t>
      </w:r>
      <w:r w:rsidR="00AC7D73" w:rsidRPr="005971C2">
        <w:t xml:space="preserve">проводятся выездные </w:t>
      </w:r>
      <w:r w:rsidRPr="005971C2">
        <w:t>проверки в</w:t>
      </w:r>
      <w:r w:rsidR="002337CB" w:rsidRPr="005971C2">
        <w:t xml:space="preserve"> </w:t>
      </w:r>
      <w:r w:rsidRPr="005971C2">
        <w:t>установленное время по месту нахождения земельных участков в</w:t>
      </w:r>
      <w:r w:rsidR="002337CB" w:rsidRPr="005971C2">
        <w:t xml:space="preserve"> </w:t>
      </w:r>
      <w:r w:rsidRPr="005971C2">
        <w:t>присутствии проверяемого лица.</w:t>
      </w:r>
    </w:p>
    <w:p w:rsidR="009459E3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По результатам проведенной уполномоченными должностными лицами </w:t>
      </w:r>
      <w:r w:rsidR="00220434" w:rsidRPr="005971C2">
        <w:t xml:space="preserve">плановой </w:t>
      </w:r>
      <w:r w:rsidRPr="005971C2">
        <w:t xml:space="preserve">проверки </w:t>
      </w:r>
      <w:r w:rsidR="00E514D1" w:rsidRPr="005971C2">
        <w:t>непосредственно после её завершения</w:t>
      </w:r>
      <w:r w:rsidRPr="005971C2">
        <w:t xml:space="preserve"> составляется акт проверки соблюдения земельного законодательства (далее </w:t>
      </w:r>
      <w:r w:rsidR="00C7161A" w:rsidRPr="005971C2">
        <w:t>-</w:t>
      </w:r>
      <w:r w:rsidRPr="005971C2">
        <w:t xml:space="preserve"> акт).</w:t>
      </w:r>
      <w:r w:rsidR="009F5839" w:rsidRPr="005971C2">
        <w:t xml:space="preserve"> </w:t>
      </w:r>
    </w:p>
    <w:p w:rsidR="009459E3" w:rsidRPr="005971C2" w:rsidRDefault="002A6401" w:rsidP="002A6401">
      <w:pPr>
        <w:tabs>
          <w:tab w:val="left" w:pos="0"/>
          <w:tab w:val="left" w:pos="540"/>
        </w:tabs>
        <w:jc w:val="both"/>
      </w:pPr>
      <w:r w:rsidRPr="005971C2">
        <w:tab/>
      </w:r>
      <w:r w:rsidR="009459E3" w:rsidRPr="005971C2">
        <w:t>К акту прилагаются объяснения лиц, на</w:t>
      </w:r>
      <w:r w:rsidR="002337CB" w:rsidRPr="005971C2">
        <w:t xml:space="preserve"> </w:t>
      </w:r>
      <w:r w:rsidR="009459E3" w:rsidRPr="005971C2">
        <w:t>которых возлагаются ответственность за</w:t>
      </w:r>
      <w:r w:rsidR="002337CB" w:rsidRPr="005971C2">
        <w:t xml:space="preserve"> </w:t>
      </w:r>
      <w:r w:rsidR="009459E3" w:rsidRPr="005971C2">
        <w:t>совершение нарушений, и</w:t>
      </w:r>
      <w:r w:rsidR="002337CB" w:rsidRPr="005971C2">
        <w:t xml:space="preserve"> </w:t>
      </w:r>
      <w:r w:rsidR="009459E3" w:rsidRPr="005971C2">
        <w:t>другие документы или их</w:t>
      </w:r>
      <w:r w:rsidR="002337CB" w:rsidRPr="005971C2">
        <w:t xml:space="preserve"> </w:t>
      </w:r>
      <w:r w:rsidR="009459E3" w:rsidRPr="005971C2">
        <w:t>копии, имеющие отношение к</w:t>
      </w:r>
      <w:r w:rsidR="002337CB" w:rsidRPr="005971C2">
        <w:t xml:space="preserve"> </w:t>
      </w:r>
      <w:r w:rsidR="00220434" w:rsidRPr="005971C2">
        <w:t xml:space="preserve">плановой </w:t>
      </w:r>
      <w:r w:rsidR="009459E3" w:rsidRPr="005971C2">
        <w:t>проверке.</w:t>
      </w:r>
    </w:p>
    <w:p w:rsidR="00E514D1" w:rsidRPr="005971C2" w:rsidRDefault="00AC7D73" w:rsidP="002A6401">
      <w:pPr>
        <w:suppressAutoHyphens w:val="0"/>
        <w:autoSpaceDE w:val="0"/>
        <w:autoSpaceDN w:val="0"/>
        <w:adjustRightInd w:val="0"/>
        <w:ind w:firstLine="600"/>
        <w:jc w:val="both"/>
        <w:outlineLvl w:val="1"/>
        <w:rPr>
          <w:lang w:eastAsia="ru-RU"/>
        </w:rPr>
      </w:pPr>
      <w:r w:rsidRPr="005971C2">
        <w:rPr>
          <w:lang w:eastAsia="ru-RU"/>
        </w:rPr>
        <w:t>В случае</w:t>
      </w:r>
      <w:r w:rsidR="00E514D1" w:rsidRPr="005971C2">
        <w:rPr>
          <w:lang w:eastAsia="ru-RU"/>
        </w:rPr>
        <w:t xml:space="preserve"> если для составления акта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контролю. </w:t>
      </w:r>
    </w:p>
    <w:p w:rsidR="002A6401" w:rsidRPr="005971C2" w:rsidRDefault="009459E3" w:rsidP="002A6401">
      <w:pPr>
        <w:ind w:firstLine="600"/>
        <w:jc w:val="both"/>
      </w:pPr>
      <w:r w:rsidRPr="005971C2">
        <w:t>Один экземпляр акта с</w:t>
      </w:r>
      <w:r w:rsidR="009B4F8B" w:rsidRPr="005971C2">
        <w:t xml:space="preserve"> </w:t>
      </w:r>
      <w:r w:rsidRPr="005971C2">
        <w:t>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физическому лицу, его уполномоченному представителю под расписку об</w:t>
      </w:r>
      <w:r w:rsidR="009B4F8B" w:rsidRPr="005971C2">
        <w:t xml:space="preserve"> </w:t>
      </w:r>
      <w:r w:rsidRPr="005971C2">
        <w:t>ознакомлении либо об</w:t>
      </w:r>
      <w:r w:rsidR="009B4F8B" w:rsidRPr="005971C2">
        <w:t xml:space="preserve"> </w:t>
      </w:r>
      <w:r w:rsidRPr="005971C2">
        <w:t>отказе в</w:t>
      </w:r>
      <w:r w:rsidR="009B4F8B" w:rsidRPr="005971C2">
        <w:t xml:space="preserve"> </w:t>
      </w:r>
      <w:r w:rsidRPr="005971C2">
        <w:t>ознакомлении с</w:t>
      </w:r>
      <w:r w:rsidR="009B4F8B" w:rsidRPr="005971C2">
        <w:t xml:space="preserve"> </w:t>
      </w:r>
      <w:r w:rsidRPr="005971C2">
        <w:t>актом. В</w:t>
      </w:r>
      <w:r w:rsidR="009B4F8B" w:rsidRPr="005971C2">
        <w:t xml:space="preserve"> </w:t>
      </w:r>
      <w:r w:rsidRPr="005971C2">
        <w:t>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физического лица, его уполномоченного представителя, а</w:t>
      </w:r>
      <w:r w:rsidR="009B4F8B" w:rsidRPr="005971C2">
        <w:t xml:space="preserve"> </w:t>
      </w:r>
      <w:r w:rsidRPr="005971C2">
        <w:t>также в</w:t>
      </w:r>
      <w:r w:rsidR="009B4F8B" w:rsidRPr="005971C2">
        <w:t xml:space="preserve"> </w:t>
      </w:r>
      <w:r w:rsidRPr="005971C2">
        <w:t>случае отказа проверяемого лица дать расписку об</w:t>
      </w:r>
      <w:r w:rsidR="009B4F8B" w:rsidRPr="005971C2">
        <w:t xml:space="preserve"> </w:t>
      </w:r>
      <w:r w:rsidRPr="005971C2">
        <w:t>ознакомлении либо об</w:t>
      </w:r>
      <w:r w:rsidR="009B4F8B" w:rsidRPr="005971C2">
        <w:t xml:space="preserve"> </w:t>
      </w:r>
      <w:r w:rsidRPr="005971C2">
        <w:t>отказе в</w:t>
      </w:r>
      <w:r w:rsidR="009B4F8B" w:rsidRPr="005971C2">
        <w:t xml:space="preserve"> </w:t>
      </w:r>
      <w:r w:rsidRPr="005971C2">
        <w:t>ознакомлении с</w:t>
      </w:r>
      <w:r w:rsidR="009B4F8B" w:rsidRPr="005971C2">
        <w:t xml:space="preserve"> </w:t>
      </w:r>
      <w:r w:rsidRPr="005971C2">
        <w:t>актом акт направляется заказным почтовым отправлением с</w:t>
      </w:r>
      <w:r w:rsidR="009B4F8B" w:rsidRPr="005971C2">
        <w:t xml:space="preserve"> </w:t>
      </w:r>
      <w:r w:rsidRPr="005971C2">
        <w:t>уведомлением о</w:t>
      </w:r>
      <w:r w:rsidR="009B4F8B" w:rsidRPr="005971C2">
        <w:t xml:space="preserve"> </w:t>
      </w:r>
      <w:r w:rsidRPr="005971C2">
        <w:t>вручении, которое приобщается вместе с</w:t>
      </w:r>
      <w:r w:rsidR="009B4F8B" w:rsidRPr="005971C2">
        <w:t xml:space="preserve"> </w:t>
      </w:r>
      <w:r w:rsidRPr="005971C2">
        <w:t>экземпляром акта к</w:t>
      </w:r>
      <w:r w:rsidR="009B4F8B" w:rsidRPr="005971C2">
        <w:t xml:space="preserve"> </w:t>
      </w:r>
      <w:r w:rsidRPr="005971C2">
        <w:t>материалам проверки.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В</w:t>
      </w:r>
      <w:r w:rsidR="009B4F8B" w:rsidRPr="005971C2">
        <w:t xml:space="preserve"> </w:t>
      </w:r>
      <w:r w:rsidRPr="005971C2">
        <w:t>случае обнаружения достаточных данных, указывающих на</w:t>
      </w:r>
      <w:r w:rsidR="009B4F8B" w:rsidRPr="005971C2">
        <w:t xml:space="preserve"> </w:t>
      </w:r>
      <w:r w:rsidRPr="005971C2">
        <w:t>наличие события административного правонарушения, вместе с</w:t>
      </w:r>
      <w:r w:rsidR="00E24BE2" w:rsidRPr="005971C2">
        <w:t xml:space="preserve"> </w:t>
      </w:r>
      <w:r w:rsidRPr="005971C2">
        <w:t xml:space="preserve">актом вручается уведомление (приложение </w:t>
      </w:r>
      <w:r w:rsidR="00327E12" w:rsidRPr="005971C2">
        <w:t>5</w:t>
      </w:r>
      <w:r w:rsidRPr="005971C2">
        <w:t xml:space="preserve"> к</w:t>
      </w:r>
      <w:r w:rsidR="009B4F8B" w:rsidRPr="005971C2">
        <w:t xml:space="preserve"> </w:t>
      </w:r>
      <w:r w:rsidRPr="005971C2">
        <w:t>Административному регламенту) о</w:t>
      </w:r>
      <w:r w:rsidR="009B4F8B" w:rsidRPr="005971C2">
        <w:t xml:space="preserve"> </w:t>
      </w:r>
      <w:r w:rsidRPr="005971C2">
        <w:t>необходимости прибыть в</w:t>
      </w:r>
      <w:r w:rsidR="009B4F8B" w:rsidRPr="005971C2">
        <w:t xml:space="preserve"> </w:t>
      </w:r>
      <w:r w:rsidRPr="005971C2">
        <w:t>федеральный орган земельного контроля для проведения мероприятий по осуществлению государственного земельного контроля.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Второй экземпляр акта вместе с</w:t>
      </w:r>
      <w:r w:rsidR="009B4F8B" w:rsidRPr="005971C2">
        <w:t xml:space="preserve"> </w:t>
      </w:r>
      <w:r w:rsidRPr="005971C2">
        <w:t xml:space="preserve">другими материалами </w:t>
      </w:r>
      <w:r w:rsidR="00220434" w:rsidRPr="005971C2">
        <w:t xml:space="preserve">плановой </w:t>
      </w:r>
      <w:r w:rsidRPr="005971C2">
        <w:t>проверки направляется в</w:t>
      </w:r>
      <w:r w:rsidR="009B4F8B" w:rsidRPr="005971C2">
        <w:t xml:space="preserve"> </w:t>
      </w:r>
      <w:r w:rsidRPr="005971C2">
        <w:t xml:space="preserve">федеральные органы земельного </w:t>
      </w:r>
      <w:r w:rsidR="007B683A" w:rsidRPr="005971C2">
        <w:t>надзора</w:t>
      </w:r>
      <w:r w:rsidRPr="005971C2">
        <w:t xml:space="preserve"> в</w:t>
      </w:r>
      <w:r w:rsidR="009B4F8B" w:rsidRPr="005971C2">
        <w:t xml:space="preserve"> </w:t>
      </w:r>
      <w:r w:rsidRPr="005971C2">
        <w:t>случае выявления в</w:t>
      </w:r>
      <w:r w:rsidR="00E24BE2" w:rsidRPr="005971C2">
        <w:t xml:space="preserve"> </w:t>
      </w:r>
      <w:r w:rsidRPr="005971C2">
        <w:t>результате проверки административного правонарушения, предусмотренного:</w:t>
      </w:r>
    </w:p>
    <w:p w:rsidR="002A6401" w:rsidRPr="005971C2" w:rsidRDefault="009459E3" w:rsidP="002A6401">
      <w:pPr>
        <w:numPr>
          <w:ilvl w:val="0"/>
          <w:numId w:val="17"/>
        </w:numPr>
        <w:jc w:val="both"/>
      </w:pPr>
      <w:r w:rsidRPr="005971C2">
        <w:t>статьей 7.1 КоАП РФ (самовольное занятие земельного участка или использование земельного участка без оформленных в</w:t>
      </w:r>
      <w:r w:rsidR="009B4F8B" w:rsidRPr="005971C2">
        <w:t xml:space="preserve"> </w:t>
      </w:r>
      <w:r w:rsidRPr="005971C2">
        <w:t>установленном порядке правоустанавливающих документов на</w:t>
      </w:r>
      <w:r w:rsidR="009B4F8B" w:rsidRPr="005971C2">
        <w:t xml:space="preserve"> </w:t>
      </w:r>
      <w:r w:rsidRPr="005971C2">
        <w:t>землю, а в</w:t>
      </w:r>
      <w:r w:rsidR="009B4F8B" w:rsidRPr="005971C2">
        <w:t xml:space="preserve"> </w:t>
      </w:r>
      <w:r w:rsidRPr="005971C2">
        <w:t xml:space="preserve">случае необходимости </w:t>
      </w:r>
      <w:r w:rsidR="009F5839" w:rsidRPr="005971C2">
        <w:t>–</w:t>
      </w:r>
      <w:r w:rsidRPr="005971C2">
        <w:t xml:space="preserve"> без</w:t>
      </w:r>
      <w:r w:rsidR="009F5839" w:rsidRPr="005971C2">
        <w:t xml:space="preserve"> </w:t>
      </w:r>
      <w:r w:rsidRPr="005971C2">
        <w:t>документов, разрешающих осуществление хозяйственной деятельности);</w:t>
      </w:r>
    </w:p>
    <w:p w:rsidR="002A6401" w:rsidRPr="005971C2" w:rsidRDefault="009459E3" w:rsidP="002A6401">
      <w:pPr>
        <w:numPr>
          <w:ilvl w:val="0"/>
          <w:numId w:val="17"/>
        </w:numPr>
        <w:jc w:val="both"/>
      </w:pPr>
      <w:r w:rsidRPr="005971C2">
        <w:t>частью 1 статьи 7.2 КоАП РФ (уничтожение межевых знаков границ земельных участков);</w:t>
      </w:r>
    </w:p>
    <w:p w:rsidR="002A6401" w:rsidRPr="005971C2" w:rsidRDefault="009459E3" w:rsidP="002A6401">
      <w:pPr>
        <w:numPr>
          <w:ilvl w:val="0"/>
          <w:numId w:val="17"/>
        </w:numPr>
        <w:jc w:val="both"/>
      </w:pPr>
      <w:r w:rsidRPr="005971C2">
        <w:t>статьей 7.10 КоАП РФ (в части самовольной уступки права пользования землей, а</w:t>
      </w:r>
      <w:r w:rsidR="009B4F8B" w:rsidRPr="005971C2">
        <w:t xml:space="preserve"> </w:t>
      </w:r>
      <w:r w:rsidRPr="005971C2">
        <w:t>равно самовольно</w:t>
      </w:r>
      <w:r w:rsidR="007B683A" w:rsidRPr="005971C2">
        <w:t>й</w:t>
      </w:r>
      <w:r w:rsidRPr="005971C2">
        <w:t xml:space="preserve"> </w:t>
      </w:r>
      <w:r w:rsidR="007B683A" w:rsidRPr="005971C2">
        <w:t>мены</w:t>
      </w:r>
      <w:r w:rsidRPr="005971C2">
        <w:t xml:space="preserve"> земельн</w:t>
      </w:r>
      <w:r w:rsidR="007B683A" w:rsidRPr="005971C2">
        <w:t>ым</w:t>
      </w:r>
      <w:r w:rsidRPr="005971C2">
        <w:t xml:space="preserve"> участк</w:t>
      </w:r>
      <w:r w:rsidR="007B683A" w:rsidRPr="005971C2">
        <w:t>ом</w:t>
      </w:r>
      <w:r w:rsidRPr="005971C2">
        <w:t>);</w:t>
      </w:r>
    </w:p>
    <w:p w:rsidR="002A6401" w:rsidRPr="005971C2" w:rsidRDefault="009459E3" w:rsidP="002A6401">
      <w:pPr>
        <w:numPr>
          <w:ilvl w:val="0"/>
          <w:numId w:val="17"/>
        </w:numPr>
        <w:jc w:val="both"/>
      </w:pPr>
      <w:r w:rsidRPr="005971C2">
        <w:t>статьей 8.8 КоАП РФ (в части использования земель не по целевому назначению, не</w:t>
      </w:r>
      <w:r w:rsidR="009B4F8B" w:rsidRPr="005971C2">
        <w:t xml:space="preserve"> </w:t>
      </w:r>
      <w:r w:rsidRPr="005971C2">
        <w:t>использования земельного участка, предназначенного для сельскохозяйственного производства либо жилищного или иного строительства, в</w:t>
      </w:r>
      <w:r w:rsidR="009B4F8B" w:rsidRPr="005971C2">
        <w:t xml:space="preserve"> </w:t>
      </w:r>
      <w:r w:rsidRPr="005971C2">
        <w:t>указанных целях в</w:t>
      </w:r>
      <w:r w:rsidR="007832B2" w:rsidRPr="005971C2">
        <w:t xml:space="preserve"> </w:t>
      </w:r>
      <w:r w:rsidRPr="005971C2">
        <w:t>течение установленного срока.</w:t>
      </w:r>
    </w:p>
    <w:p w:rsidR="009459E3" w:rsidRPr="005971C2" w:rsidRDefault="009459E3" w:rsidP="002A6401">
      <w:pPr>
        <w:numPr>
          <w:ilvl w:val="2"/>
          <w:numId w:val="2"/>
        </w:numPr>
        <w:jc w:val="both"/>
      </w:pPr>
      <w:r w:rsidRPr="005971C2">
        <w:t>Третий экземпляр акта с</w:t>
      </w:r>
      <w:r w:rsidR="007832B2" w:rsidRPr="005971C2">
        <w:t xml:space="preserve"> </w:t>
      </w:r>
      <w:r w:rsidRPr="005971C2">
        <w:t>приложениями подлежит хранению в</w:t>
      </w:r>
      <w:r w:rsidR="009B4F8B" w:rsidRPr="005971C2">
        <w:t xml:space="preserve"> </w:t>
      </w:r>
      <w:r w:rsidR="007B683A" w:rsidRPr="005971C2">
        <w:t>органе муниципального земельного контроля</w:t>
      </w:r>
      <w:r w:rsidRPr="005971C2">
        <w:t>.</w:t>
      </w:r>
    </w:p>
    <w:p w:rsidR="009459E3" w:rsidRPr="005971C2" w:rsidRDefault="009459E3" w:rsidP="00EA7833">
      <w:pPr>
        <w:ind w:firstLine="600"/>
        <w:jc w:val="both"/>
      </w:pPr>
    </w:p>
    <w:p w:rsidR="009459E3" w:rsidRPr="005971C2" w:rsidRDefault="009459E3" w:rsidP="00EF6743">
      <w:pPr>
        <w:numPr>
          <w:ilvl w:val="1"/>
          <w:numId w:val="2"/>
        </w:numPr>
        <w:rPr>
          <w:bCs/>
        </w:rPr>
      </w:pPr>
      <w:r w:rsidRPr="005971C2">
        <w:rPr>
          <w:bCs/>
        </w:rPr>
        <w:t>Проведение внеплановой проверки и</w:t>
      </w:r>
      <w:r w:rsidR="007832B2" w:rsidRPr="005971C2">
        <w:rPr>
          <w:bCs/>
        </w:rPr>
        <w:t xml:space="preserve"> </w:t>
      </w:r>
      <w:r w:rsidRPr="005971C2">
        <w:rPr>
          <w:bCs/>
        </w:rPr>
        <w:t>оформление ее</w:t>
      </w:r>
      <w:r w:rsidR="009B4F8B" w:rsidRPr="005971C2">
        <w:rPr>
          <w:bCs/>
        </w:rPr>
        <w:t xml:space="preserve"> </w:t>
      </w:r>
      <w:r w:rsidRPr="005971C2">
        <w:rPr>
          <w:bCs/>
        </w:rPr>
        <w:t>результатов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Проведение внеплановой проверки осуществляется должностным лицом, указанным в</w:t>
      </w:r>
      <w:r w:rsidR="009B4F8B" w:rsidRPr="005971C2">
        <w:t xml:space="preserve"> </w:t>
      </w:r>
      <w:r w:rsidRPr="005971C2">
        <w:t>распоряжении о</w:t>
      </w:r>
      <w:r w:rsidR="009B4F8B" w:rsidRPr="005971C2">
        <w:t xml:space="preserve"> </w:t>
      </w:r>
      <w:r w:rsidRPr="005971C2">
        <w:t xml:space="preserve">проведении </w:t>
      </w:r>
      <w:r w:rsidR="00220434" w:rsidRPr="005971C2">
        <w:t xml:space="preserve">внеплановой </w:t>
      </w:r>
      <w:r w:rsidRPr="005971C2">
        <w:t>проверки, с</w:t>
      </w:r>
      <w:r w:rsidR="009B4F8B" w:rsidRPr="005971C2">
        <w:t xml:space="preserve"> </w:t>
      </w:r>
      <w:r w:rsidRPr="005971C2">
        <w:t>соблюдением при проведении</w:t>
      </w:r>
      <w:r w:rsidR="00220434" w:rsidRPr="005971C2">
        <w:t xml:space="preserve"> такой</w:t>
      </w:r>
      <w:r w:rsidRPr="005971C2">
        <w:t xml:space="preserve"> проверки </w:t>
      </w:r>
      <w:r w:rsidR="00220434" w:rsidRPr="005971C2">
        <w:t xml:space="preserve">требований действующего законодательства </w:t>
      </w:r>
      <w:r w:rsidRPr="005971C2">
        <w:t>в</w:t>
      </w:r>
      <w:r w:rsidR="009B4F8B" w:rsidRPr="005971C2">
        <w:t xml:space="preserve"> </w:t>
      </w:r>
      <w:r w:rsidRPr="005971C2">
        <w:t>отношении юридических лиц и</w:t>
      </w:r>
      <w:r w:rsidR="009B4F8B" w:rsidRPr="005971C2">
        <w:t xml:space="preserve"> </w:t>
      </w:r>
      <w:r w:rsidRPr="005971C2">
        <w:t>индивидуальных предпринимателей.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rPr>
          <w:color w:val="000000"/>
        </w:rPr>
        <w:t xml:space="preserve">Внеплановая проверка </w:t>
      </w:r>
      <w:r w:rsidR="00877D12" w:rsidRPr="005971C2">
        <w:rPr>
          <w:color w:val="000000"/>
        </w:rPr>
        <w:t xml:space="preserve">в отношении лиц, на которых распространяются требования Федерального закона от 26 декабря 2008 </w:t>
      </w:r>
      <w:r w:rsidR="009F5839" w:rsidRPr="005971C2">
        <w:rPr>
          <w:color w:val="000000"/>
        </w:rPr>
        <w:t xml:space="preserve">года </w:t>
      </w:r>
      <w:r w:rsidR="00877D12" w:rsidRPr="005971C2">
        <w:rPr>
          <w:color w:val="000000"/>
        </w:rPr>
        <w:t>№</w:t>
      </w:r>
      <w:r w:rsidR="009F5839" w:rsidRPr="005971C2">
        <w:rPr>
          <w:color w:val="000000"/>
        </w:rPr>
        <w:t>2</w:t>
      </w:r>
      <w:r w:rsidR="00877D12" w:rsidRPr="005971C2">
        <w:rPr>
          <w:color w:val="000000"/>
        </w:rPr>
        <w:t>94-ФЗ «О защите прав юридических лиц индивидуальных предпринимателей при осуществлении государственного контроля (надзора)</w:t>
      </w:r>
      <w:r w:rsidR="002C6DCC" w:rsidRPr="005971C2">
        <w:rPr>
          <w:color w:val="000000"/>
        </w:rPr>
        <w:t xml:space="preserve"> и муниципального контроля</w:t>
      </w:r>
      <w:r w:rsidR="00877D12" w:rsidRPr="005971C2">
        <w:rPr>
          <w:color w:val="000000"/>
        </w:rPr>
        <w:t>»</w:t>
      </w:r>
      <w:r w:rsidR="007B1772" w:rsidRPr="005971C2">
        <w:rPr>
          <w:color w:val="000000"/>
        </w:rPr>
        <w:t>,</w:t>
      </w:r>
      <w:r w:rsidR="00877D12" w:rsidRPr="005971C2">
        <w:rPr>
          <w:color w:val="000000"/>
        </w:rPr>
        <w:t xml:space="preserve"> </w:t>
      </w:r>
      <w:r w:rsidRPr="005971C2">
        <w:rPr>
          <w:color w:val="000000"/>
        </w:rPr>
        <w:t>проводится в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форме документарной проверки и (или) выездной проверки</w:t>
      </w:r>
      <w:r w:rsidR="00877D12" w:rsidRPr="005971C2">
        <w:rPr>
          <w:color w:val="000000"/>
        </w:rPr>
        <w:t>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rPr>
          <w:color w:val="000000"/>
        </w:rPr>
        <w:t xml:space="preserve">Внеплановая выездная проверка </w:t>
      </w:r>
      <w:r w:rsidR="002C6DCC" w:rsidRPr="005971C2">
        <w:rPr>
          <w:color w:val="000000"/>
        </w:rPr>
        <w:t xml:space="preserve">в отношении лиц, на которых распространяются требования Федерального закона от 26 декабря 2008 </w:t>
      </w:r>
      <w:r w:rsidR="009F5839" w:rsidRPr="005971C2">
        <w:rPr>
          <w:color w:val="000000"/>
        </w:rPr>
        <w:t xml:space="preserve">года </w:t>
      </w:r>
      <w:r w:rsidR="002C6DCC" w:rsidRPr="005971C2">
        <w:rPr>
          <w:color w:val="000000"/>
        </w:rPr>
        <w:t>№</w:t>
      </w:r>
      <w:r w:rsidR="00173C3B" w:rsidRPr="005971C2">
        <w:rPr>
          <w:color w:val="000000"/>
        </w:rPr>
        <w:t xml:space="preserve"> </w:t>
      </w:r>
      <w:r w:rsidR="002C6DCC" w:rsidRPr="005971C2">
        <w:rPr>
          <w:color w:val="000000"/>
        </w:rPr>
        <w:t xml:space="preserve">294-ФЗ «О защите прав юридических лиц индивидуальных предпринимателей при осуществлении государственного контроля (надзора) и муниципального контроля», </w:t>
      </w:r>
      <w:r w:rsidRPr="005971C2">
        <w:rPr>
          <w:color w:val="000000"/>
        </w:rPr>
        <w:t>может быть проведена по основаниям</w:t>
      </w:r>
      <w:r w:rsidR="002C6DCC" w:rsidRPr="005971C2">
        <w:rPr>
          <w:color w:val="000000"/>
        </w:rPr>
        <w:t>,</w:t>
      </w:r>
      <w:r w:rsidRPr="005971C2">
        <w:rPr>
          <w:color w:val="000000"/>
        </w:rPr>
        <w:t xml:space="preserve"> указанным в </w:t>
      </w:r>
      <w:r w:rsidR="00AC7D73" w:rsidRPr="005971C2">
        <w:rPr>
          <w:color w:val="000000"/>
        </w:rPr>
        <w:t xml:space="preserve">пункте 1 части 2  и </w:t>
      </w:r>
      <w:r w:rsidRPr="005971C2">
        <w:rPr>
          <w:color w:val="000000"/>
        </w:rPr>
        <w:t xml:space="preserve">подпунктах «а» и «б» пункта 2 части 2 статьи 10 </w:t>
      </w:r>
      <w:r w:rsidR="00220434" w:rsidRPr="005971C2">
        <w:rPr>
          <w:color w:val="000000"/>
        </w:rPr>
        <w:t xml:space="preserve">указанного </w:t>
      </w:r>
      <w:r w:rsidR="009F5839" w:rsidRPr="005971C2">
        <w:rPr>
          <w:color w:val="000000"/>
        </w:rPr>
        <w:t>Ф</w:t>
      </w:r>
      <w:r w:rsidR="00220434" w:rsidRPr="005971C2">
        <w:rPr>
          <w:color w:val="000000"/>
        </w:rPr>
        <w:t xml:space="preserve">едерального </w:t>
      </w:r>
      <w:r w:rsidR="00C36206" w:rsidRPr="005971C2">
        <w:rPr>
          <w:color w:val="000000"/>
        </w:rPr>
        <w:t>закона</w:t>
      </w:r>
      <w:r w:rsidRPr="005971C2">
        <w:rPr>
          <w:color w:val="000000"/>
        </w:rPr>
        <w:t>.</w:t>
      </w:r>
    </w:p>
    <w:p w:rsidR="002A6401" w:rsidRPr="005971C2" w:rsidRDefault="00AC7D73" w:rsidP="002A6401">
      <w:pPr>
        <w:numPr>
          <w:ilvl w:val="2"/>
          <w:numId w:val="2"/>
        </w:numPr>
        <w:jc w:val="both"/>
      </w:pPr>
      <w:r w:rsidRPr="005971C2">
        <w:rPr>
          <w:color w:val="000000"/>
        </w:rPr>
        <w:t xml:space="preserve">Внеплановая выездная проверка в отношении лиц, на которых распространяются требования Федерального закона от 26 декабря 2008 </w:t>
      </w:r>
      <w:r w:rsidR="009F5839" w:rsidRPr="005971C2">
        <w:rPr>
          <w:color w:val="000000"/>
        </w:rPr>
        <w:t xml:space="preserve">года </w:t>
      </w:r>
      <w:r w:rsidRPr="005971C2">
        <w:rPr>
          <w:color w:val="000000"/>
        </w:rPr>
        <w:t>№</w:t>
      </w:r>
      <w:r w:rsidR="00173C3B" w:rsidRPr="005971C2">
        <w:rPr>
          <w:color w:val="000000"/>
        </w:rPr>
        <w:t xml:space="preserve"> </w:t>
      </w:r>
      <w:r w:rsidRPr="005971C2">
        <w:rPr>
          <w:color w:val="000000"/>
        </w:rPr>
        <w:t xml:space="preserve">294-ФЗ «О защите прав юридических лиц индивидуальных предпринимателей при осуществлении государственного контроля (надзора) и муниципального контроля», по основаниям, указанным в подпунктах «а» и «б» пункта 2 части 2 статьи 10 </w:t>
      </w:r>
      <w:r w:rsidR="00220434" w:rsidRPr="005971C2">
        <w:rPr>
          <w:color w:val="000000"/>
        </w:rPr>
        <w:t>указанного федерального</w:t>
      </w:r>
      <w:r w:rsidR="00C36206" w:rsidRPr="005971C2">
        <w:rPr>
          <w:color w:val="000000"/>
        </w:rPr>
        <w:t xml:space="preserve"> закона</w:t>
      </w:r>
      <w:r w:rsidRPr="005971C2">
        <w:rPr>
          <w:color w:val="000000"/>
        </w:rPr>
        <w:t xml:space="preserve"> </w:t>
      </w:r>
      <w:r w:rsidR="00C36206" w:rsidRPr="005971C2">
        <w:rPr>
          <w:color w:val="000000"/>
        </w:rPr>
        <w:t xml:space="preserve">может быть проведена </w:t>
      </w:r>
      <w:r w:rsidRPr="005971C2">
        <w:rPr>
          <w:color w:val="000000"/>
        </w:rPr>
        <w:t>только после согласования с органами прокуратуры.</w:t>
      </w:r>
    </w:p>
    <w:p w:rsidR="002A6401" w:rsidRPr="005971C2" w:rsidRDefault="00220434" w:rsidP="002A6401">
      <w:pPr>
        <w:ind w:firstLine="708"/>
        <w:jc w:val="both"/>
      </w:pPr>
      <w:r w:rsidRPr="005971C2">
        <w:rPr>
          <w:color w:val="000000"/>
        </w:rPr>
        <w:t>В целях согласования проведения такой</w:t>
      </w:r>
      <w:r w:rsidR="00173C3B" w:rsidRPr="005971C2">
        <w:rPr>
          <w:color w:val="000000"/>
        </w:rPr>
        <w:t xml:space="preserve"> внеплановой выездной проверки </w:t>
      </w:r>
      <w:r w:rsidRPr="005971C2">
        <w:rPr>
          <w:color w:val="000000"/>
        </w:rPr>
        <w:t>в</w:t>
      </w:r>
      <w:r w:rsidR="009459E3" w:rsidRPr="005971C2">
        <w:rPr>
          <w:color w:val="000000"/>
        </w:rPr>
        <w:t xml:space="preserve"> день подписания распоряжения о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 xml:space="preserve">ее </w:t>
      </w:r>
      <w:r w:rsidR="009459E3" w:rsidRPr="005971C2">
        <w:rPr>
          <w:color w:val="000000"/>
        </w:rPr>
        <w:t xml:space="preserve">проведении </w:t>
      </w:r>
      <w:r w:rsidRPr="005971C2">
        <w:rPr>
          <w:color w:val="000000"/>
        </w:rPr>
        <w:t xml:space="preserve">в отношении </w:t>
      </w:r>
      <w:r w:rsidR="009459E3" w:rsidRPr="005971C2">
        <w:rPr>
          <w:color w:val="000000"/>
        </w:rPr>
        <w:t>юридического лица, индивидуального предпринимателя, уполномоченное должностное лицо представляет либо направляет заказным почтовым отправлением с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уведомлением о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вручении или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форме электронного документа, подписанного электронной цифровой подписью, в</w:t>
      </w:r>
      <w:r w:rsidR="009B4F8B" w:rsidRPr="005971C2">
        <w:rPr>
          <w:color w:val="000000"/>
        </w:rPr>
        <w:t xml:space="preserve"> </w:t>
      </w:r>
      <w:r w:rsidR="007B683A" w:rsidRPr="005971C2">
        <w:rPr>
          <w:color w:val="000000"/>
        </w:rPr>
        <w:t xml:space="preserve">орган </w:t>
      </w:r>
      <w:r w:rsidR="009459E3" w:rsidRPr="005971C2">
        <w:rPr>
          <w:color w:val="000000"/>
        </w:rPr>
        <w:t>прокуратур</w:t>
      </w:r>
      <w:r w:rsidR="007B683A" w:rsidRPr="005971C2">
        <w:rPr>
          <w:color w:val="000000"/>
        </w:rPr>
        <w:t xml:space="preserve">ы </w:t>
      </w:r>
      <w:r w:rsidR="009459E3" w:rsidRPr="005971C2">
        <w:rPr>
          <w:color w:val="000000"/>
        </w:rPr>
        <w:t>заявление о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согласовании проведения внеплановой выездной проверки. К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этому заявлению прилагаются копия распоряжения о</w:t>
      </w:r>
      <w:r w:rsidR="00E24BE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проведении внеплановой выездной проверки и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документы, которые содержат сведения, послужившие основанием ее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проведения. Если основанием для проведения внеплановой проверки является причинение вреда жизни, здоровью граждан, вреда животным, растениям, окружающей среде, безопасности государства, а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также возникновение чрезвычайных ситуаций природного и</w:t>
      </w:r>
      <w:r w:rsidR="007832B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техногенного характера, обнаружение нарушений обязательных требований, установленных нормативными правовыми актами, в</w:t>
      </w:r>
      <w:r w:rsidR="00E24BE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момент совершения таких нарушений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связи с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необходимостью принятия неотложных мер уполномоченное должностное лицо вправе приступить к</w:t>
      </w:r>
      <w:r w:rsidR="007832B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проведению внеплановой выездной проверки незамедлительно с</w:t>
      </w:r>
      <w:r w:rsidR="007832B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 xml:space="preserve">извещением </w:t>
      </w:r>
      <w:r w:rsidR="007B683A" w:rsidRPr="005971C2">
        <w:rPr>
          <w:color w:val="000000"/>
        </w:rPr>
        <w:t xml:space="preserve">органа </w:t>
      </w:r>
      <w:r w:rsidR="009459E3" w:rsidRPr="005971C2">
        <w:rPr>
          <w:color w:val="000000"/>
        </w:rPr>
        <w:t>прокуратуры о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проведении мероприятий по контролю посредством направления документов в</w:t>
      </w:r>
      <w:r w:rsidR="00E24BE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прокуратуру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течение двадцати четырех часов.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этом случае прокурор или его заместитель принимает решение о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согласовании проведения внеплановой выездной проверки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день поступления соответствующих документов.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rPr>
          <w:color w:val="000000"/>
        </w:rPr>
        <w:t>О проведении внеплановой выездной проверки юридическ</w:t>
      </w:r>
      <w:r w:rsidRPr="005971C2">
        <w:rPr>
          <w:color w:val="000000"/>
          <w:lang w:val="en-US"/>
        </w:rPr>
        <w:t>o</w:t>
      </w:r>
      <w:r w:rsidRPr="005971C2">
        <w:rPr>
          <w:color w:val="000000"/>
        </w:rPr>
        <w:t>е лицо, индивидуальный предприниматель уведомляются уполномоченным должностным лицом, осуществляющим проверку, не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менее чем за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двадцать четыре часа до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начала ее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проведения любым доступным способом (почтой, телефонной или факсимильной связью, по сети Интернет).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В случаях, если в</w:t>
      </w:r>
      <w:r w:rsidR="009B4F8B" w:rsidRPr="005971C2">
        <w:t xml:space="preserve"> </w:t>
      </w:r>
      <w:r w:rsidRPr="005971C2">
        <w:t>результате деятельности юридического лица, индивидуального предпринимателя причинен или причиняется вред жизни, здоровью граждан, вред животным, растениям, окружающей среде, безопасности государства, а</w:t>
      </w:r>
      <w:r w:rsidR="009B4F8B" w:rsidRPr="005971C2">
        <w:t xml:space="preserve"> </w:t>
      </w:r>
      <w:r w:rsidRPr="005971C2">
        <w:t>также возникли или могут возникнуть чрезвычайные ситуации природного и</w:t>
      </w:r>
      <w:r w:rsidR="009B4F8B" w:rsidRPr="005971C2">
        <w:t xml:space="preserve"> </w:t>
      </w:r>
      <w:r w:rsidRPr="005971C2">
        <w:t>техногенного характера, предварительное уведомление юридического и</w:t>
      </w:r>
      <w:r w:rsidR="009B4F8B" w:rsidRPr="005971C2">
        <w:t xml:space="preserve"> </w:t>
      </w:r>
      <w:r w:rsidRPr="005971C2">
        <w:t>физического лица, индивидуального предпринимателя о</w:t>
      </w:r>
      <w:r w:rsidR="007832B2" w:rsidRPr="005971C2">
        <w:t xml:space="preserve"> </w:t>
      </w:r>
      <w:r w:rsidRPr="005971C2">
        <w:t>начале проведения внеплановой выездной проверки не</w:t>
      </w:r>
      <w:r w:rsidR="007832B2" w:rsidRPr="005971C2">
        <w:t xml:space="preserve"> </w:t>
      </w:r>
      <w:r w:rsidRPr="005971C2">
        <w:t>производится.</w:t>
      </w:r>
    </w:p>
    <w:p w:rsidR="002A6401" w:rsidRPr="005971C2" w:rsidRDefault="004D488B" w:rsidP="002A6401">
      <w:pPr>
        <w:numPr>
          <w:ilvl w:val="2"/>
          <w:numId w:val="2"/>
        </w:numPr>
        <w:jc w:val="both"/>
      </w:pPr>
      <w:r w:rsidRPr="005971C2">
        <w:rPr>
          <w:color w:val="000000"/>
        </w:rPr>
        <w:t>При проведении внеплановой проверки в</w:t>
      </w:r>
      <w:r w:rsidR="007832B2" w:rsidRPr="005971C2">
        <w:rPr>
          <w:color w:val="000000"/>
        </w:rPr>
        <w:t xml:space="preserve"> </w:t>
      </w:r>
      <w:r w:rsidRPr="005971C2">
        <w:rPr>
          <w:color w:val="000000"/>
        </w:rPr>
        <w:t xml:space="preserve">отношении </w:t>
      </w:r>
      <w:r w:rsidR="00C36206" w:rsidRPr="005971C2">
        <w:rPr>
          <w:color w:val="000000"/>
        </w:rPr>
        <w:t xml:space="preserve">физических лиц </w:t>
      </w:r>
      <w:r w:rsidRPr="005971C2">
        <w:rPr>
          <w:color w:val="000000"/>
        </w:rPr>
        <w:t>предварительного согласования с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органами прокуратуры не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требуется.</w:t>
      </w:r>
    </w:p>
    <w:p w:rsidR="009459E3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По результатам проведенной </w:t>
      </w:r>
      <w:r w:rsidR="0085316D" w:rsidRPr="005971C2">
        <w:t xml:space="preserve">внеплановой </w:t>
      </w:r>
      <w:r w:rsidRPr="005971C2">
        <w:t>проверки составляется акт в</w:t>
      </w:r>
      <w:r w:rsidR="009B4F8B" w:rsidRPr="005971C2">
        <w:t xml:space="preserve"> </w:t>
      </w:r>
      <w:r w:rsidRPr="005971C2">
        <w:t>трех экземплярах, в</w:t>
      </w:r>
      <w:r w:rsidR="009B4F8B" w:rsidRPr="005971C2">
        <w:t xml:space="preserve"> </w:t>
      </w:r>
      <w:r w:rsidR="002A6401" w:rsidRPr="005971C2">
        <w:t>порядке,</w:t>
      </w:r>
      <w:r w:rsidR="0085316D" w:rsidRPr="005971C2">
        <w:t xml:space="preserve"> </w:t>
      </w:r>
      <w:r w:rsidR="00054864" w:rsidRPr="005971C2">
        <w:t xml:space="preserve">предусмотренном в </w:t>
      </w:r>
      <w:r w:rsidRPr="005971C2">
        <w:t xml:space="preserve">пункте </w:t>
      </w:r>
      <w:r w:rsidR="0085316D" w:rsidRPr="005971C2">
        <w:t>3.3.9</w:t>
      </w:r>
      <w:r w:rsidRPr="005971C2">
        <w:t xml:space="preserve"> настоящего Административного регламента.</w:t>
      </w:r>
    </w:p>
    <w:p w:rsidR="00C36206" w:rsidRPr="005971C2" w:rsidRDefault="00C36206" w:rsidP="00C36206">
      <w:pPr>
        <w:jc w:val="center"/>
        <w:rPr>
          <w:b/>
          <w:bCs/>
        </w:rPr>
      </w:pPr>
    </w:p>
    <w:p w:rsidR="00614741" w:rsidRPr="005971C2" w:rsidRDefault="00C36206" w:rsidP="00EA7F1C">
      <w:pPr>
        <w:numPr>
          <w:ilvl w:val="1"/>
          <w:numId w:val="2"/>
        </w:numPr>
        <w:rPr>
          <w:bCs/>
        </w:rPr>
      </w:pPr>
      <w:r w:rsidRPr="005971C2">
        <w:rPr>
          <w:bCs/>
        </w:rPr>
        <w:t>Контроль за устранением нарушений земельного законодательства</w:t>
      </w:r>
    </w:p>
    <w:p w:rsidR="00C36206" w:rsidRPr="005971C2" w:rsidRDefault="00C36206" w:rsidP="00614741">
      <w:pPr>
        <w:ind w:firstLine="480"/>
        <w:jc w:val="both"/>
        <w:rPr>
          <w:b/>
          <w:bCs/>
        </w:rPr>
      </w:pPr>
      <w:r w:rsidRPr="005971C2">
        <w:t>Уполномоченное должностное лицо, осуществившее проверку</w:t>
      </w:r>
      <w:r w:rsidR="00614741" w:rsidRPr="005971C2">
        <w:t>,</w:t>
      </w:r>
      <w:r w:rsidRPr="005971C2">
        <w:t xml:space="preserve"> обеспечивает контроль за получением решений Управления Федеральной службы государственной регистрации, кадастра и картографии по Республике Карелия в порядке и в сроки, установленные Соглашением о взаимодействии органов государственного земельного контроля с органами муниципального земельного контроля.</w:t>
      </w:r>
      <w:r w:rsidR="00614741" w:rsidRPr="005971C2">
        <w:t xml:space="preserve"> </w:t>
      </w:r>
    </w:p>
    <w:p w:rsidR="00C36206" w:rsidRPr="005971C2" w:rsidRDefault="00C36206" w:rsidP="00AC7D73">
      <w:pPr>
        <w:ind w:firstLine="567"/>
        <w:jc w:val="both"/>
      </w:pPr>
    </w:p>
    <w:p w:rsidR="002A6401" w:rsidRPr="005971C2" w:rsidRDefault="009459E3" w:rsidP="002A6401">
      <w:pPr>
        <w:numPr>
          <w:ilvl w:val="0"/>
          <w:numId w:val="2"/>
        </w:numPr>
        <w:jc w:val="center"/>
        <w:rPr>
          <w:b/>
          <w:bCs/>
        </w:rPr>
      </w:pPr>
      <w:r w:rsidRPr="005971C2">
        <w:rPr>
          <w:b/>
          <w:bCs/>
        </w:rPr>
        <w:t>Права и</w:t>
      </w:r>
      <w:r w:rsidR="009B4F8B" w:rsidRPr="005971C2">
        <w:rPr>
          <w:b/>
          <w:bCs/>
        </w:rPr>
        <w:t xml:space="preserve"> </w:t>
      </w:r>
      <w:r w:rsidRPr="005971C2">
        <w:rPr>
          <w:b/>
          <w:bCs/>
        </w:rPr>
        <w:t>обязанности должностного лица (должностных лиц) при проведении проверки</w:t>
      </w:r>
    </w:p>
    <w:p w:rsidR="009459E3" w:rsidRPr="005971C2" w:rsidRDefault="009459E3">
      <w:pPr>
        <w:jc w:val="both"/>
      </w:pPr>
    </w:p>
    <w:p w:rsidR="009459E3" w:rsidRPr="005971C2" w:rsidRDefault="009459E3" w:rsidP="002A6401">
      <w:pPr>
        <w:numPr>
          <w:ilvl w:val="1"/>
          <w:numId w:val="2"/>
        </w:numPr>
        <w:jc w:val="both"/>
      </w:pPr>
      <w:r w:rsidRPr="005971C2">
        <w:t>При проведении проверок уполномоченное должностное лицо (должностные лица) име</w:t>
      </w:r>
      <w:r w:rsidR="00614741" w:rsidRPr="005971C2">
        <w:t>е</w:t>
      </w:r>
      <w:r w:rsidRPr="005971C2">
        <w:t>т право:</w:t>
      </w:r>
    </w:p>
    <w:p w:rsidR="002A6401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 xml:space="preserve">обследовать земельные участки, находящиеся на территории </w:t>
      </w:r>
      <w:r w:rsidR="007B683A" w:rsidRPr="005971C2">
        <w:rPr>
          <w:rStyle w:val="a4"/>
          <w:color w:val="000000"/>
          <w:u w:val="none"/>
        </w:rPr>
        <w:t>соответствующего органа местного самоуправления</w:t>
      </w:r>
      <w:r w:rsidRPr="005971C2">
        <w:rPr>
          <w:rStyle w:val="a4"/>
          <w:color w:val="000000"/>
          <w:u w:val="none"/>
        </w:rPr>
        <w:t>, кроме земельных участков, занятых военными и другими специальными объектами, проведение контрольных мероприятий на которых ограничено действующим законодательством;</w:t>
      </w:r>
    </w:p>
    <w:p w:rsidR="002A6401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>составлять по результатам проверок акты;</w:t>
      </w:r>
    </w:p>
    <w:p w:rsidR="002A6401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>обращаться в органы внутренних дел за содействием в предотвращении или пресечении действий, препятствующих осуществлению ими муниципального земельного контроля, а также в установлении личности граждан, в чьих действиях имеются признаки нарушения земельного законодательства;</w:t>
      </w:r>
    </w:p>
    <w:p w:rsidR="002A6401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 xml:space="preserve">получать в установленном порядке от органов государственной власти, местного самоуправления, юридических лиц, граждан сведения и материалы о состоянии и использовании земель, в том числе документы, удостоверяющие право на землю, иные сведения и документы, необходимые для осуществления муниципального земельного контроля;  </w:t>
      </w:r>
    </w:p>
    <w:p w:rsidR="007832B2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>комплектовать материалы, необходимые для принятия мер по устранению выявленных правонарушений, передавать их в</w:t>
      </w:r>
      <w:r w:rsidR="009B4F8B" w:rsidRPr="005971C2">
        <w:rPr>
          <w:rStyle w:val="a4"/>
          <w:color w:val="000000"/>
          <w:u w:val="none"/>
        </w:rPr>
        <w:t xml:space="preserve"> </w:t>
      </w:r>
      <w:r w:rsidRPr="005971C2">
        <w:rPr>
          <w:rStyle w:val="a4"/>
          <w:color w:val="000000"/>
          <w:u w:val="none"/>
        </w:rPr>
        <w:t>уполномоченные органы.</w:t>
      </w:r>
    </w:p>
    <w:p w:rsidR="009B4F8B" w:rsidRPr="005971C2" w:rsidRDefault="009459E3" w:rsidP="002A6401">
      <w:pPr>
        <w:pStyle w:val="a0"/>
        <w:numPr>
          <w:ilvl w:val="1"/>
          <w:numId w:val="2"/>
        </w:numPr>
        <w:spacing w:after="0"/>
        <w:jc w:val="both"/>
      </w:pPr>
      <w:r w:rsidRPr="005971C2">
        <w:t>При проведении проверок уполномоченное должностное лицо (должностные лица) обязан</w:t>
      </w:r>
      <w:r w:rsidR="00614741" w:rsidRPr="005971C2">
        <w:t>о</w:t>
      </w:r>
      <w:r w:rsidRPr="005971C2">
        <w:t xml:space="preserve">: 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соблюдать законодательство Российской Федерации, права и</w:t>
      </w:r>
      <w:r w:rsidR="009B4F8B" w:rsidRPr="005971C2">
        <w:t xml:space="preserve"> </w:t>
      </w:r>
      <w:r w:rsidRPr="005971C2">
        <w:t>законные интересы физических лиц, юридических лиц и</w:t>
      </w:r>
      <w:r w:rsidR="009B4F8B" w:rsidRPr="005971C2">
        <w:t xml:space="preserve"> </w:t>
      </w:r>
      <w:r w:rsidRPr="005971C2">
        <w:t>индивидуальных предпринимателей;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проводить проверки на</w:t>
      </w:r>
      <w:r w:rsidR="009B4F8B" w:rsidRPr="005971C2">
        <w:t xml:space="preserve"> </w:t>
      </w:r>
      <w:r w:rsidRPr="005971C2">
        <w:t>основании и в</w:t>
      </w:r>
      <w:r w:rsidR="009B4F8B" w:rsidRPr="005971C2">
        <w:t xml:space="preserve"> </w:t>
      </w:r>
      <w:r w:rsidRPr="005971C2">
        <w:t>строгом соответствии с</w:t>
      </w:r>
      <w:r w:rsidR="007832B2" w:rsidRPr="005971C2">
        <w:t xml:space="preserve"> </w:t>
      </w:r>
      <w:r w:rsidRPr="005971C2">
        <w:t>распоряжениями о</w:t>
      </w:r>
      <w:r w:rsidR="009B4F8B" w:rsidRPr="005971C2">
        <w:t xml:space="preserve"> </w:t>
      </w:r>
      <w:r w:rsidRPr="005971C2">
        <w:t>проведении проверки;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проводить проверки в части своевременности исполнения полномочий по предупреждению, выявлению и пресечению нарушений обязательных требований и требований, установленных муниципальными правовыми актами, предоставленных в соответствии с законода</w:t>
      </w:r>
      <w:r w:rsidR="00614741" w:rsidRPr="005971C2">
        <w:t>тельством Российской Федерации;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посещать объекты (земельные участки) физических лиц, юридических лиц и</w:t>
      </w:r>
      <w:r w:rsidR="007832B2" w:rsidRPr="005971C2">
        <w:t xml:space="preserve"> </w:t>
      </w:r>
      <w:r w:rsidRPr="005971C2">
        <w:t>индивидуальных предпринимателей в</w:t>
      </w:r>
      <w:r w:rsidR="009B4F8B" w:rsidRPr="005971C2">
        <w:t xml:space="preserve"> </w:t>
      </w:r>
      <w:r w:rsidRPr="005971C2">
        <w:t>целях проведения проверок только во</w:t>
      </w:r>
      <w:r w:rsidR="007832B2" w:rsidRPr="005971C2">
        <w:t xml:space="preserve"> </w:t>
      </w:r>
      <w:r w:rsidRPr="005971C2">
        <w:t>время исполнения служебных обязанностей при предъявлении служебного удостоверения и</w:t>
      </w:r>
      <w:r w:rsidR="007832B2" w:rsidRPr="005971C2">
        <w:t xml:space="preserve"> </w:t>
      </w:r>
      <w:r w:rsidRPr="005971C2">
        <w:t>распоряжения о</w:t>
      </w:r>
      <w:r w:rsidR="007832B2" w:rsidRPr="005971C2">
        <w:t xml:space="preserve"> </w:t>
      </w:r>
      <w:r w:rsidRPr="005971C2">
        <w:t>проведении проверки;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не препятствовать физическому лицу, индивидуальному предпринимателю, представителям юридического лица или индивидуального предпринимателя присутствовать при проведении проверки, давать разъяснения по вопросам, относящимся к</w:t>
      </w:r>
      <w:r w:rsidR="009B4F8B" w:rsidRPr="005971C2">
        <w:t xml:space="preserve"> </w:t>
      </w:r>
      <w:r w:rsidRPr="005971C2">
        <w:t>предмету проверки;</w:t>
      </w:r>
    </w:p>
    <w:p w:rsidR="009459E3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знакомить физических лиц, уполномоченных должностных лиц юридического лица или индивидуального предпринимателя либо их</w:t>
      </w:r>
      <w:r w:rsidR="009B4F8B" w:rsidRPr="005971C2">
        <w:t xml:space="preserve"> </w:t>
      </w:r>
      <w:r w:rsidRPr="005971C2">
        <w:t>представителей с</w:t>
      </w:r>
      <w:r w:rsidR="009B4F8B" w:rsidRPr="005971C2">
        <w:t xml:space="preserve"> </w:t>
      </w:r>
      <w:r w:rsidR="00614741" w:rsidRPr="005971C2">
        <w:t xml:space="preserve">результатами проверок. </w:t>
      </w:r>
    </w:p>
    <w:p w:rsidR="009459E3" w:rsidRPr="005971C2" w:rsidRDefault="009459E3">
      <w:pPr>
        <w:pStyle w:val="a0"/>
        <w:spacing w:after="0"/>
        <w:ind w:left="15"/>
        <w:jc w:val="both"/>
      </w:pPr>
    </w:p>
    <w:p w:rsidR="009459E3" w:rsidRPr="005971C2" w:rsidRDefault="009459E3" w:rsidP="0079719C">
      <w:pPr>
        <w:numPr>
          <w:ilvl w:val="0"/>
          <w:numId w:val="2"/>
        </w:numPr>
        <w:jc w:val="center"/>
        <w:rPr>
          <w:b/>
          <w:bCs/>
        </w:rPr>
      </w:pPr>
      <w:r w:rsidRPr="005971C2">
        <w:rPr>
          <w:b/>
          <w:bCs/>
        </w:rPr>
        <w:t xml:space="preserve">Ведение журнала учета проверок </w:t>
      </w:r>
      <w:r w:rsidR="008669DB" w:rsidRPr="005971C2">
        <w:rPr>
          <w:b/>
          <w:bCs/>
        </w:rPr>
        <w:t>лицами,</w:t>
      </w:r>
      <w:r w:rsidR="008669DB" w:rsidRPr="005971C2">
        <w:rPr>
          <w:b/>
        </w:rPr>
        <w:t xml:space="preserve"> в отношение которых осуществляется муниципальный земельный контроль</w:t>
      </w:r>
    </w:p>
    <w:p w:rsidR="009459E3" w:rsidRPr="005971C2" w:rsidRDefault="009459E3">
      <w:pPr>
        <w:jc w:val="center"/>
        <w:rPr>
          <w:b/>
          <w:bCs/>
        </w:rPr>
      </w:pPr>
    </w:p>
    <w:p w:rsidR="0079719C" w:rsidRPr="005971C2" w:rsidRDefault="009459E3" w:rsidP="0079719C">
      <w:pPr>
        <w:numPr>
          <w:ilvl w:val="1"/>
          <w:numId w:val="2"/>
        </w:numPr>
        <w:jc w:val="both"/>
      </w:pPr>
      <w:r w:rsidRPr="005971C2">
        <w:t>Должностное лицо, уполномоченное проводить проверку, производит запись в</w:t>
      </w:r>
      <w:r w:rsidR="009B4F8B" w:rsidRPr="005971C2">
        <w:t xml:space="preserve"> </w:t>
      </w:r>
      <w:r w:rsidRPr="005971C2">
        <w:t>журнале учета проверок юридического лица, индивидуального предпринимателя, проводимых органами государственного</w:t>
      </w:r>
      <w:r w:rsidR="009B4F8B" w:rsidRPr="005971C2">
        <w:t xml:space="preserve"> </w:t>
      </w:r>
      <w:r w:rsidRPr="005971C2">
        <w:t>контроля</w:t>
      </w:r>
      <w:r w:rsidR="009B4F8B" w:rsidRPr="005971C2">
        <w:t xml:space="preserve"> </w:t>
      </w:r>
      <w:r w:rsidRPr="005971C2">
        <w:t>(надзора), органами муниципального контроля, форма которого устанавливается федеральным органом исполнительной власти, уполномоченным Правительством Российской Федерации. При отсутствии журнала учета проверок или при нарушении требований к оформлению такого журнала, в акте, составляемом по результатам проведенного мероприятия по контролю, делается соответствующая запись.</w:t>
      </w:r>
    </w:p>
    <w:p w:rsidR="008669DB" w:rsidRPr="005971C2" w:rsidRDefault="008669DB" w:rsidP="0079719C">
      <w:pPr>
        <w:numPr>
          <w:ilvl w:val="1"/>
          <w:numId w:val="2"/>
        </w:numPr>
        <w:jc w:val="both"/>
      </w:pPr>
      <w:r w:rsidRPr="005971C2">
        <w:t>Ведение журнала учета проверок физическими лицами не предусмотрено.</w:t>
      </w:r>
    </w:p>
    <w:p w:rsidR="009459E3" w:rsidRPr="005971C2" w:rsidRDefault="009459E3">
      <w:pPr>
        <w:jc w:val="both"/>
      </w:pPr>
    </w:p>
    <w:p w:rsidR="009459E3" w:rsidRPr="005971C2" w:rsidRDefault="008669DB" w:rsidP="0079719C">
      <w:pPr>
        <w:numPr>
          <w:ilvl w:val="0"/>
          <w:numId w:val="2"/>
        </w:numPr>
        <w:jc w:val="center"/>
        <w:rPr>
          <w:b/>
          <w:bCs/>
        </w:rPr>
      </w:pPr>
      <w:r w:rsidRPr="005971C2">
        <w:rPr>
          <w:b/>
          <w:bCs/>
        </w:rPr>
        <w:t>Учет</w:t>
      </w:r>
      <w:r w:rsidR="009459E3" w:rsidRPr="005971C2">
        <w:rPr>
          <w:b/>
          <w:bCs/>
        </w:rPr>
        <w:t xml:space="preserve"> проверок</w:t>
      </w:r>
      <w:r w:rsidR="00AE590B" w:rsidRPr="005971C2">
        <w:rPr>
          <w:b/>
          <w:bCs/>
        </w:rPr>
        <w:t>, проводимых в рамках муниципального земельного контроля</w:t>
      </w:r>
      <w:r w:rsidR="009459E3" w:rsidRPr="005971C2">
        <w:rPr>
          <w:b/>
          <w:bCs/>
        </w:rPr>
        <w:t xml:space="preserve"> </w:t>
      </w:r>
    </w:p>
    <w:p w:rsidR="009459E3" w:rsidRPr="005971C2" w:rsidRDefault="009459E3">
      <w:pPr>
        <w:jc w:val="both"/>
      </w:pPr>
    </w:p>
    <w:p w:rsidR="0079719C" w:rsidRPr="005971C2" w:rsidRDefault="009459E3" w:rsidP="0079719C">
      <w:pPr>
        <w:numPr>
          <w:ilvl w:val="1"/>
          <w:numId w:val="2"/>
        </w:numPr>
        <w:jc w:val="both"/>
      </w:pPr>
      <w:r w:rsidRPr="005971C2">
        <w:t>Должностные лица, уполномоченные осуществлять проверки, ведут учет проверок</w:t>
      </w:r>
      <w:r w:rsidR="00875A7A" w:rsidRPr="005971C2">
        <w:t>, проводимых в рамках муниципального земельного контроля</w:t>
      </w:r>
      <w:r w:rsidRPr="005971C2">
        <w:t>. Все составляемые в</w:t>
      </w:r>
      <w:r w:rsidR="009B4F8B" w:rsidRPr="005971C2">
        <w:t xml:space="preserve"> </w:t>
      </w:r>
      <w:r w:rsidRPr="005971C2">
        <w:t>ходе проведения проверки документы и</w:t>
      </w:r>
      <w:r w:rsidR="007832B2" w:rsidRPr="005971C2">
        <w:t xml:space="preserve"> </w:t>
      </w:r>
      <w:r w:rsidRPr="005971C2">
        <w:t>иная необходимая информация записываются в</w:t>
      </w:r>
      <w:r w:rsidR="009B4F8B" w:rsidRPr="005971C2">
        <w:t xml:space="preserve"> </w:t>
      </w:r>
      <w:r w:rsidRPr="005971C2">
        <w:t>Книгу проверок соблюдения земельного законодательства.</w:t>
      </w:r>
    </w:p>
    <w:p w:rsidR="0079719C" w:rsidRPr="005971C2" w:rsidRDefault="009459E3" w:rsidP="0079719C">
      <w:pPr>
        <w:numPr>
          <w:ilvl w:val="1"/>
          <w:numId w:val="2"/>
        </w:numPr>
        <w:jc w:val="both"/>
      </w:pPr>
      <w:r w:rsidRPr="005971C2">
        <w:t>Книга проверок соблюдения земельного законодательства включает в</w:t>
      </w:r>
      <w:r w:rsidR="009B4F8B" w:rsidRPr="005971C2">
        <w:t xml:space="preserve"> </w:t>
      </w:r>
      <w:r w:rsidRPr="005971C2">
        <w:t>себя следующие позиции:</w:t>
      </w:r>
    </w:p>
    <w:p w:rsidR="0079719C" w:rsidRPr="005971C2" w:rsidRDefault="00614741" w:rsidP="0079719C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 указывается порядковый номер проводимой проверки. Нумерация сквозная и</w:t>
      </w:r>
      <w:r w:rsidR="009B4F8B" w:rsidRPr="005971C2">
        <w:t xml:space="preserve"> </w:t>
      </w:r>
      <w:r w:rsidR="009459E3" w:rsidRPr="005971C2">
        <w:t>начинается с</w:t>
      </w:r>
      <w:r w:rsidR="009B4F8B" w:rsidRPr="005971C2">
        <w:t xml:space="preserve"> </w:t>
      </w:r>
      <w:r w:rsidRPr="005971C2">
        <w:t>начала года;</w:t>
      </w:r>
    </w:p>
    <w:p w:rsidR="0079719C" w:rsidRPr="005971C2" w:rsidRDefault="00614741" w:rsidP="0079719C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2 указыва</w:t>
      </w:r>
      <w:r w:rsidR="00054864" w:rsidRPr="005971C2">
        <w:t>ю</w:t>
      </w:r>
      <w:r w:rsidR="009459E3" w:rsidRPr="005971C2">
        <w:t>тся наименование юридического лица, фамилия и</w:t>
      </w:r>
      <w:r w:rsidR="009B4F8B" w:rsidRPr="005971C2">
        <w:t xml:space="preserve"> </w:t>
      </w:r>
      <w:r w:rsidR="009459E3" w:rsidRPr="005971C2">
        <w:t>инициалы должностного лица, индивидуального предпринимателя или физического лица, в</w:t>
      </w:r>
      <w:r w:rsidR="009B4F8B" w:rsidRPr="005971C2">
        <w:t xml:space="preserve"> </w:t>
      </w:r>
      <w:r w:rsidR="009459E3" w:rsidRPr="005971C2">
        <w:t>отношении которого проводится проверка</w:t>
      </w:r>
      <w:r w:rsidRPr="005971C2">
        <w:t>;</w:t>
      </w:r>
    </w:p>
    <w:p w:rsidR="0079719C" w:rsidRPr="005971C2" w:rsidRDefault="00614741" w:rsidP="0079719C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3 </w:t>
      </w:r>
      <w:r w:rsidR="00054864" w:rsidRPr="005971C2">
        <w:t xml:space="preserve">указывается </w:t>
      </w:r>
      <w:r w:rsidR="009459E3" w:rsidRPr="005971C2">
        <w:t>адрес проверяемого земельного участка</w:t>
      </w:r>
      <w:r w:rsidRPr="005971C2">
        <w:t>;</w:t>
      </w:r>
    </w:p>
    <w:p w:rsidR="0079719C" w:rsidRPr="005971C2" w:rsidRDefault="00614741" w:rsidP="0079719C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4 </w:t>
      </w:r>
      <w:r w:rsidR="00054864" w:rsidRPr="005971C2">
        <w:t xml:space="preserve">указывается </w:t>
      </w:r>
      <w:r w:rsidR="009459E3" w:rsidRPr="005971C2">
        <w:t>общая площадь проверенного земельного участка в</w:t>
      </w:r>
      <w:r w:rsidR="009B4F8B" w:rsidRPr="005971C2">
        <w:t xml:space="preserve"> </w:t>
      </w:r>
      <w:r w:rsidR="009459E3" w:rsidRPr="005971C2">
        <w:t xml:space="preserve">квадратных метрах. Через дробь </w:t>
      </w:r>
      <w:r w:rsidR="00EA7F1C" w:rsidRPr="005971C2">
        <w:t>-</w:t>
      </w:r>
      <w:r w:rsidR="009459E3" w:rsidRPr="005971C2">
        <w:t xml:space="preserve"> площадь земельного участка, на</w:t>
      </w:r>
      <w:r w:rsidR="009B4F8B" w:rsidRPr="005971C2">
        <w:t xml:space="preserve"> </w:t>
      </w:r>
      <w:r w:rsidR="009459E3" w:rsidRPr="005971C2">
        <w:t>котором выявлено нарушение в</w:t>
      </w:r>
      <w:r w:rsidR="009B4F8B" w:rsidRPr="005971C2">
        <w:t xml:space="preserve"> </w:t>
      </w:r>
      <w:r w:rsidRPr="005971C2">
        <w:t>квадратных метрах;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5 указыва</w:t>
      </w:r>
      <w:r w:rsidR="00054864" w:rsidRPr="005971C2">
        <w:t>ю</w:t>
      </w:r>
      <w:r w:rsidR="009459E3" w:rsidRPr="005971C2">
        <w:t>тся номер и</w:t>
      </w:r>
      <w:r w:rsidR="00054864" w:rsidRPr="005971C2">
        <w:t xml:space="preserve"> </w:t>
      </w:r>
      <w:r w:rsidR="009459E3" w:rsidRPr="005971C2">
        <w:t>дата вынесения распоряжения о</w:t>
      </w:r>
      <w:r w:rsidR="009B4F8B" w:rsidRPr="005971C2">
        <w:t xml:space="preserve"> </w:t>
      </w:r>
      <w:r w:rsidRPr="005971C2">
        <w:t>проведении проверки;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6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Pr="005971C2">
        <w:t>номер акта (число, месяц) (п</w:t>
      </w:r>
      <w:r w:rsidR="009459E3" w:rsidRPr="005971C2">
        <w:t>ри отсутствии нарушений указанный столбец</w:t>
      </w:r>
      <w:r w:rsidRPr="005971C2">
        <w:t xml:space="preserve"> является заключительным);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7</w:t>
      </w:r>
      <w:r w:rsidR="00054864" w:rsidRPr="005971C2">
        <w:t xml:space="preserve"> указывается </w:t>
      </w:r>
      <w:r w:rsidR="009459E3" w:rsidRPr="005971C2">
        <w:t>статья КоАП РФ, предусматривающая адми</w:t>
      </w:r>
      <w:r w:rsidR="00054864" w:rsidRPr="005971C2">
        <w:t xml:space="preserve">нистративную ответственность за </w:t>
      </w:r>
      <w:r w:rsidR="009459E3" w:rsidRPr="005971C2">
        <w:t>выявленное наруше</w:t>
      </w:r>
      <w:r w:rsidRPr="005971C2">
        <w:t>ние земельного законодательства;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8 указыва</w:t>
      </w:r>
      <w:r w:rsidR="00054864" w:rsidRPr="005971C2">
        <w:t>е</w:t>
      </w:r>
      <w:r w:rsidR="009459E3" w:rsidRPr="005971C2">
        <w:t>тся дата передачи акта проверки и</w:t>
      </w:r>
      <w:r w:rsidR="009B4F8B" w:rsidRPr="005971C2">
        <w:t xml:space="preserve"> </w:t>
      </w:r>
      <w:r w:rsidR="009459E3" w:rsidRPr="005971C2">
        <w:t>приложенных к</w:t>
      </w:r>
      <w:r w:rsidR="009B4F8B" w:rsidRPr="005971C2">
        <w:t xml:space="preserve"> </w:t>
      </w:r>
      <w:r w:rsidR="009459E3" w:rsidRPr="005971C2">
        <w:t>нему документов в</w:t>
      </w:r>
      <w:r w:rsidR="009B4F8B" w:rsidRPr="005971C2">
        <w:t xml:space="preserve"> </w:t>
      </w:r>
      <w:r w:rsidR="009459E3" w:rsidRPr="005971C2">
        <w:t>федера</w:t>
      </w:r>
      <w:r w:rsidRPr="005971C2">
        <w:t>льный орган земельного надзора;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9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="009459E3" w:rsidRPr="005971C2">
        <w:t>номер определения о</w:t>
      </w:r>
      <w:r w:rsidR="009B4F8B" w:rsidRPr="005971C2">
        <w:t xml:space="preserve"> </w:t>
      </w:r>
      <w:r w:rsidR="009459E3" w:rsidRPr="005971C2">
        <w:t>возврате материалов проверки на</w:t>
      </w:r>
      <w:r w:rsidR="009B4F8B" w:rsidRPr="005971C2">
        <w:t xml:space="preserve"> </w:t>
      </w:r>
      <w:r w:rsidRPr="005971C2">
        <w:t>доработку;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10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="009459E3" w:rsidRPr="005971C2">
        <w:t>номер определения об</w:t>
      </w:r>
      <w:r w:rsidR="009B4F8B" w:rsidRPr="005971C2">
        <w:t xml:space="preserve"> </w:t>
      </w:r>
      <w:r w:rsidR="009459E3" w:rsidRPr="005971C2">
        <w:t>отказе в</w:t>
      </w:r>
      <w:r w:rsidR="009B4F8B" w:rsidRPr="005971C2">
        <w:t xml:space="preserve"> </w:t>
      </w:r>
      <w:r w:rsidR="009459E3" w:rsidRPr="005971C2">
        <w:t>возбуждении дела об</w:t>
      </w:r>
      <w:r w:rsidR="009B4F8B" w:rsidRPr="005971C2">
        <w:t xml:space="preserve"> </w:t>
      </w:r>
      <w:r w:rsidR="009459E3" w:rsidRPr="005971C2">
        <w:t>административном правонарушении</w:t>
      </w:r>
      <w:r w:rsidRPr="005971C2">
        <w:t xml:space="preserve"> (в </w:t>
      </w:r>
      <w:r w:rsidR="009459E3" w:rsidRPr="005971C2">
        <w:t>случае отсутствия такого определения строка прочеркивается</w:t>
      </w:r>
      <w:r w:rsidRPr="005971C2">
        <w:t>);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 xml:space="preserve">в </w:t>
      </w:r>
      <w:r w:rsidR="009459E3" w:rsidRPr="005971C2">
        <w:t xml:space="preserve">столбце 11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="009459E3" w:rsidRPr="005971C2">
        <w:t xml:space="preserve">номер </w:t>
      </w:r>
      <w:r w:rsidR="00054864" w:rsidRPr="005971C2">
        <w:t>п</w:t>
      </w:r>
      <w:r w:rsidR="009459E3" w:rsidRPr="005971C2">
        <w:t>остановления о</w:t>
      </w:r>
      <w:r w:rsidR="009B4F8B" w:rsidRPr="005971C2">
        <w:t xml:space="preserve"> </w:t>
      </w:r>
      <w:r w:rsidR="009459E3" w:rsidRPr="005971C2">
        <w:t>назначении административного наказания</w:t>
      </w:r>
      <w:r w:rsidRPr="005971C2">
        <w:t>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12 указыва</w:t>
      </w:r>
      <w:r w:rsidR="00054864" w:rsidRPr="005971C2">
        <w:t>ю</w:t>
      </w:r>
      <w:r w:rsidR="009459E3" w:rsidRPr="005971C2">
        <w:t>тся дата и</w:t>
      </w:r>
      <w:r w:rsidR="009B4F8B" w:rsidRPr="005971C2">
        <w:t xml:space="preserve"> </w:t>
      </w:r>
      <w:r w:rsidR="009459E3" w:rsidRPr="005971C2">
        <w:t>номер предписания</w:t>
      </w:r>
      <w:r w:rsidRPr="005971C2">
        <w:t>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13 </w:t>
      </w:r>
      <w:r w:rsidR="00054864" w:rsidRPr="005971C2">
        <w:t xml:space="preserve">указываются </w:t>
      </w:r>
      <w:r w:rsidR="009459E3" w:rsidRPr="005971C2">
        <w:t>дата составления Акта проверки исполнения предписания</w:t>
      </w:r>
      <w:r w:rsidRPr="005971C2">
        <w:t>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14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="009459E3" w:rsidRPr="005971C2">
        <w:t>номер решения суда (мирового суда), если нарушение земельного законодательства не</w:t>
      </w:r>
      <w:r w:rsidR="009B4F8B" w:rsidRPr="005971C2">
        <w:t xml:space="preserve"> </w:t>
      </w:r>
      <w:r w:rsidR="009459E3" w:rsidRPr="005971C2">
        <w:t xml:space="preserve">было устранено, материалы были переданы федеральным органом земельного </w:t>
      </w:r>
      <w:r w:rsidRPr="005971C2">
        <w:t>надзора</w:t>
      </w:r>
      <w:r w:rsidR="009459E3" w:rsidRPr="005971C2">
        <w:t xml:space="preserve"> в</w:t>
      </w:r>
      <w:r w:rsidR="009B4F8B" w:rsidRPr="005971C2">
        <w:t xml:space="preserve"> </w:t>
      </w:r>
      <w:r w:rsidR="009459E3" w:rsidRPr="005971C2">
        <w:t>суд</w:t>
      </w:r>
      <w:r w:rsidRPr="005971C2">
        <w:t>;</w:t>
      </w:r>
    </w:p>
    <w:p w:rsidR="009459E3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15 </w:t>
      </w:r>
      <w:r w:rsidR="00054864" w:rsidRPr="005971C2">
        <w:t xml:space="preserve">указываются </w:t>
      </w:r>
      <w:r w:rsidR="009459E3" w:rsidRPr="005971C2">
        <w:t>архивный номер и</w:t>
      </w:r>
      <w:r w:rsidR="00054864" w:rsidRPr="005971C2">
        <w:t xml:space="preserve"> </w:t>
      </w:r>
      <w:r w:rsidR="009459E3" w:rsidRPr="005971C2">
        <w:t>дата передачи акта и</w:t>
      </w:r>
      <w:r w:rsidR="00054864" w:rsidRPr="005971C2">
        <w:t xml:space="preserve"> </w:t>
      </w:r>
      <w:r w:rsidR="009459E3" w:rsidRPr="005971C2">
        <w:t>материалов в</w:t>
      </w:r>
      <w:r w:rsidR="009B4F8B" w:rsidRPr="005971C2">
        <w:t xml:space="preserve"> </w:t>
      </w:r>
      <w:r w:rsidR="009459E3" w:rsidRPr="005971C2">
        <w:t>архив.</w:t>
      </w:r>
    </w:p>
    <w:p w:rsidR="009459E3" w:rsidRPr="005971C2" w:rsidRDefault="009459E3">
      <w:pPr>
        <w:jc w:val="both"/>
      </w:pPr>
    </w:p>
    <w:p w:rsidR="009459E3" w:rsidRPr="005971C2" w:rsidRDefault="009459E3" w:rsidP="00717742">
      <w:pPr>
        <w:numPr>
          <w:ilvl w:val="0"/>
          <w:numId w:val="2"/>
        </w:numPr>
        <w:jc w:val="center"/>
        <w:rPr>
          <w:b/>
        </w:rPr>
      </w:pPr>
      <w:r w:rsidRPr="005971C2">
        <w:rPr>
          <w:b/>
        </w:rPr>
        <w:t>Порядок и</w:t>
      </w:r>
      <w:r w:rsidR="009B4F8B" w:rsidRPr="005971C2">
        <w:rPr>
          <w:b/>
        </w:rPr>
        <w:t xml:space="preserve"> </w:t>
      </w:r>
      <w:r w:rsidRPr="005971C2">
        <w:rPr>
          <w:b/>
        </w:rPr>
        <w:t>формы контроля за</w:t>
      </w:r>
      <w:r w:rsidR="009B4F8B" w:rsidRPr="005971C2">
        <w:rPr>
          <w:b/>
        </w:rPr>
        <w:t xml:space="preserve"> </w:t>
      </w:r>
      <w:r w:rsidRPr="005971C2">
        <w:rPr>
          <w:b/>
        </w:rPr>
        <w:t>исполнением муниципальной функции</w:t>
      </w:r>
    </w:p>
    <w:p w:rsidR="009459E3" w:rsidRPr="005971C2" w:rsidRDefault="009459E3">
      <w:pPr>
        <w:jc w:val="center"/>
        <w:rPr>
          <w:b/>
        </w:rPr>
      </w:pPr>
    </w:p>
    <w:p w:rsidR="00717742" w:rsidRPr="005971C2" w:rsidRDefault="009459E3" w:rsidP="00717742">
      <w:pPr>
        <w:numPr>
          <w:ilvl w:val="1"/>
          <w:numId w:val="2"/>
        </w:numPr>
        <w:jc w:val="both"/>
      </w:pPr>
      <w:r w:rsidRPr="005971C2">
        <w:t xml:space="preserve">Текущий контроль соблюдения последовательности действий, определенных административными процедурами по исполнению муниципальной функции (далее – текущий контроль), осуществляется </w:t>
      </w:r>
      <w:r w:rsidR="007B683A" w:rsidRPr="005971C2">
        <w:t>органом муниципального земельного контроля</w:t>
      </w:r>
      <w:r w:rsidRPr="005971C2">
        <w:t>.</w:t>
      </w:r>
    </w:p>
    <w:p w:rsidR="00717742" w:rsidRPr="005971C2" w:rsidRDefault="009459E3" w:rsidP="00717742">
      <w:pPr>
        <w:numPr>
          <w:ilvl w:val="1"/>
          <w:numId w:val="2"/>
        </w:numPr>
        <w:jc w:val="both"/>
      </w:pPr>
      <w:r w:rsidRPr="005971C2">
        <w:t>Текущий контроль осуществляется путем проверок соблюдения и</w:t>
      </w:r>
      <w:r w:rsidR="006D7C65" w:rsidRPr="005971C2">
        <w:t xml:space="preserve"> </w:t>
      </w:r>
      <w:r w:rsidRPr="005971C2">
        <w:t>исполнения положений Административного регламента, иных нормативных правовых актов Российской Федерации и</w:t>
      </w:r>
      <w:r w:rsidR="006D7C65" w:rsidRPr="005971C2">
        <w:t xml:space="preserve"> </w:t>
      </w:r>
      <w:r w:rsidRPr="005971C2">
        <w:t>Республики Карелия, нормативных правовых актов органа местного самоуправления.</w:t>
      </w:r>
    </w:p>
    <w:p w:rsidR="00717742" w:rsidRPr="005971C2" w:rsidRDefault="009459E3" w:rsidP="00717742">
      <w:pPr>
        <w:numPr>
          <w:ilvl w:val="1"/>
          <w:numId w:val="2"/>
        </w:numPr>
        <w:jc w:val="both"/>
      </w:pPr>
      <w:r w:rsidRPr="005971C2">
        <w:t>Контроль за</w:t>
      </w:r>
      <w:r w:rsidR="000A78B4" w:rsidRPr="005971C2">
        <w:t xml:space="preserve"> </w:t>
      </w:r>
      <w:r w:rsidRPr="005971C2">
        <w:t>полнотой и</w:t>
      </w:r>
      <w:r w:rsidR="000A78B4" w:rsidRPr="005971C2">
        <w:t xml:space="preserve"> </w:t>
      </w:r>
      <w:r w:rsidRPr="005971C2">
        <w:t>качеством исполнения муниципальной функции включает в</w:t>
      </w:r>
      <w:r w:rsidR="000A78B4" w:rsidRPr="005971C2">
        <w:t xml:space="preserve"> </w:t>
      </w:r>
      <w:r w:rsidRPr="005971C2">
        <w:t>себя проведение проверок, выявление и</w:t>
      </w:r>
      <w:r w:rsidR="000A78B4" w:rsidRPr="005971C2">
        <w:t xml:space="preserve"> </w:t>
      </w:r>
      <w:r w:rsidRPr="005971C2">
        <w:t>устранение нарушений прав граждан, юридических лиц и</w:t>
      </w:r>
      <w:r w:rsidR="006D7C65" w:rsidRPr="005971C2">
        <w:t xml:space="preserve"> </w:t>
      </w:r>
      <w:r w:rsidRPr="005971C2">
        <w:t>индивидуальных предпринимателей, рассмотрение жалоб, принятие решений и</w:t>
      </w:r>
      <w:r w:rsidR="006D7C65" w:rsidRPr="005971C2">
        <w:t xml:space="preserve"> </w:t>
      </w:r>
      <w:r w:rsidRPr="005971C2">
        <w:t>подготовку ответов на</w:t>
      </w:r>
      <w:r w:rsidR="000A78B4" w:rsidRPr="005971C2">
        <w:t xml:space="preserve"> </w:t>
      </w:r>
      <w:r w:rsidRPr="005971C2">
        <w:t>обращения граждан, юридических лиц и</w:t>
      </w:r>
      <w:r w:rsidR="000A78B4" w:rsidRPr="005971C2">
        <w:t xml:space="preserve"> </w:t>
      </w:r>
      <w:r w:rsidRPr="005971C2">
        <w:t>индивидуальных предпринимателей, подготовку решений на</w:t>
      </w:r>
      <w:r w:rsidR="000A78B4" w:rsidRPr="005971C2">
        <w:t xml:space="preserve"> </w:t>
      </w:r>
      <w:r w:rsidRPr="005971C2">
        <w:t>действия (бездействия) должностных лиц.</w:t>
      </w: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>Формами контроля за</w:t>
      </w:r>
      <w:r w:rsidR="000A78B4" w:rsidRPr="005971C2">
        <w:t xml:space="preserve"> </w:t>
      </w:r>
      <w:r w:rsidRPr="005971C2">
        <w:t>соблюдением исполнения административной процедуры являются:</w:t>
      </w:r>
    </w:p>
    <w:p w:rsidR="00717742" w:rsidRPr="005971C2" w:rsidRDefault="009459E3" w:rsidP="00717742">
      <w:pPr>
        <w:numPr>
          <w:ilvl w:val="0"/>
          <w:numId w:val="21"/>
        </w:numPr>
        <w:jc w:val="both"/>
      </w:pPr>
      <w:r w:rsidRPr="005971C2">
        <w:t>проводимые в</w:t>
      </w:r>
      <w:r w:rsidR="000A78B4" w:rsidRPr="005971C2">
        <w:t xml:space="preserve"> </w:t>
      </w:r>
      <w:r w:rsidRPr="005971C2">
        <w:t>установленном порядке проверки ведения делопроизводства;</w:t>
      </w:r>
    </w:p>
    <w:p w:rsidR="009459E3" w:rsidRPr="005971C2" w:rsidRDefault="009459E3" w:rsidP="00717742">
      <w:pPr>
        <w:numPr>
          <w:ilvl w:val="0"/>
          <w:numId w:val="21"/>
        </w:numPr>
        <w:jc w:val="both"/>
      </w:pPr>
      <w:r w:rsidRPr="005971C2">
        <w:t>проведение в</w:t>
      </w:r>
      <w:r w:rsidR="000A78B4" w:rsidRPr="005971C2">
        <w:t xml:space="preserve"> </w:t>
      </w:r>
      <w:r w:rsidRPr="005971C2">
        <w:t>установленном порядке контрольных проверок.</w:t>
      </w:r>
    </w:p>
    <w:p w:rsidR="00717742" w:rsidRPr="005971C2" w:rsidRDefault="009459E3" w:rsidP="00717742">
      <w:pPr>
        <w:numPr>
          <w:ilvl w:val="1"/>
          <w:numId w:val="2"/>
        </w:numPr>
        <w:jc w:val="both"/>
      </w:pPr>
      <w:r w:rsidRPr="005971C2">
        <w:t>Проверки могут быть плановыми и</w:t>
      </w:r>
      <w:r w:rsidR="000A78B4" w:rsidRPr="005971C2">
        <w:t xml:space="preserve"> </w:t>
      </w:r>
      <w:r w:rsidRPr="005971C2">
        <w:t>внеплановыми. При проведении проверки могут рассматриваться все вопросы, связанные с</w:t>
      </w:r>
      <w:r w:rsidR="000A78B4" w:rsidRPr="005971C2">
        <w:t xml:space="preserve"> </w:t>
      </w:r>
      <w:r w:rsidRPr="005971C2">
        <w:t xml:space="preserve">исполнением муниципальной функции, или отдельные вопросы. </w:t>
      </w: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>По результатам проведенных проверок в</w:t>
      </w:r>
      <w:r w:rsidR="000A78B4" w:rsidRPr="005971C2">
        <w:t xml:space="preserve"> </w:t>
      </w:r>
      <w:r w:rsidRPr="005971C2">
        <w:t>случае выявления нарушений прав граждан, юридических лиц и</w:t>
      </w:r>
      <w:r w:rsidR="000A78B4" w:rsidRPr="005971C2">
        <w:t xml:space="preserve"> </w:t>
      </w:r>
      <w:r w:rsidRPr="005971C2">
        <w:t>индивидуальных предпринимателей виновные лица привлекаются к</w:t>
      </w:r>
      <w:r w:rsidR="000A78B4" w:rsidRPr="005971C2">
        <w:t xml:space="preserve"> </w:t>
      </w:r>
      <w:r w:rsidRPr="005971C2">
        <w:t>ответственности в</w:t>
      </w:r>
      <w:r w:rsidR="000A78B4" w:rsidRPr="005971C2">
        <w:t xml:space="preserve"> </w:t>
      </w:r>
      <w:r w:rsidRPr="005971C2">
        <w:t>соответствии с</w:t>
      </w:r>
      <w:r w:rsidR="000A78B4" w:rsidRPr="005971C2">
        <w:t xml:space="preserve"> </w:t>
      </w:r>
      <w:r w:rsidRPr="005971C2">
        <w:t>законодательством Российской Федерации.</w:t>
      </w:r>
    </w:p>
    <w:p w:rsidR="009459E3" w:rsidRPr="005971C2" w:rsidRDefault="009459E3">
      <w:pPr>
        <w:jc w:val="both"/>
      </w:pPr>
    </w:p>
    <w:p w:rsidR="00717742" w:rsidRPr="005971C2" w:rsidRDefault="00513C17" w:rsidP="00513C17">
      <w:pPr>
        <w:pStyle w:val="3"/>
        <w:numPr>
          <w:ilvl w:val="0"/>
          <w:numId w:val="2"/>
        </w:numPr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971C2">
        <w:rPr>
          <w:rFonts w:ascii="Times New Roman" w:hAnsi="Times New Roman" w:cs="Times New Roman"/>
          <w:sz w:val="24"/>
          <w:szCs w:val="24"/>
        </w:rPr>
        <w:t xml:space="preserve">Порядок обжалования действий (бездействий), </w:t>
      </w:r>
      <w:r w:rsidR="00A26CF2" w:rsidRPr="005971C2">
        <w:rPr>
          <w:rFonts w:ascii="Times New Roman" w:hAnsi="Times New Roman" w:cs="Times New Roman"/>
          <w:sz w:val="24"/>
          <w:szCs w:val="24"/>
        </w:rPr>
        <w:t xml:space="preserve">уполномоченных должностных лиц, </w:t>
      </w:r>
      <w:r w:rsidR="001813CE" w:rsidRPr="005971C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A26CF2" w:rsidRPr="005971C2">
        <w:rPr>
          <w:rFonts w:ascii="Times New Roman" w:hAnsi="Times New Roman" w:cs="Times New Roman"/>
          <w:sz w:val="24"/>
          <w:szCs w:val="24"/>
        </w:rPr>
        <w:t>, а</w:t>
      </w:r>
      <w:r w:rsidR="000A78B4" w:rsidRPr="005971C2">
        <w:rPr>
          <w:rFonts w:ascii="Times New Roman" w:hAnsi="Times New Roman" w:cs="Times New Roman"/>
          <w:sz w:val="24"/>
          <w:szCs w:val="24"/>
        </w:rPr>
        <w:t xml:space="preserve"> </w:t>
      </w:r>
      <w:r w:rsidR="00A26CF2" w:rsidRPr="005971C2">
        <w:rPr>
          <w:rFonts w:ascii="Times New Roman" w:hAnsi="Times New Roman" w:cs="Times New Roman"/>
          <w:sz w:val="24"/>
          <w:szCs w:val="24"/>
        </w:rPr>
        <w:t>также принимаемых ими решений при исполнении муниципальной функции</w:t>
      </w:r>
    </w:p>
    <w:p w:rsidR="00513C17" w:rsidRPr="005971C2" w:rsidRDefault="00513C17" w:rsidP="00513C17"/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Действия (бездействия) уполномоченных должностных лиц, решения, принятые в</w:t>
      </w:r>
      <w:r w:rsidR="000A78B4" w:rsidRPr="005971C2">
        <w:t xml:space="preserve"> </w:t>
      </w:r>
      <w:r w:rsidRPr="005971C2">
        <w:t>ходе исполнения муниципальной функции могут быть обжалованы в</w:t>
      </w:r>
      <w:r w:rsidR="000A78B4" w:rsidRPr="005971C2">
        <w:t xml:space="preserve"> </w:t>
      </w:r>
      <w:r w:rsidRPr="005971C2">
        <w:t>судебном порядке в</w:t>
      </w:r>
      <w:r w:rsidR="000A78B4" w:rsidRPr="005971C2">
        <w:t xml:space="preserve"> </w:t>
      </w:r>
      <w:r w:rsidRPr="005971C2">
        <w:t>соответствии с</w:t>
      </w:r>
      <w:r w:rsidR="000A78B4" w:rsidRPr="005971C2">
        <w:t xml:space="preserve"> </w:t>
      </w:r>
      <w:r w:rsidRPr="005971C2">
        <w:t>требованиями действующего законодательства Российской Федерации.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Необоснованное затягивание установленных Административным регламентом сроков осуществления административных процедур и</w:t>
      </w:r>
      <w:r w:rsidR="000A78B4" w:rsidRPr="005971C2">
        <w:t xml:space="preserve"> </w:t>
      </w:r>
      <w:r w:rsidRPr="005971C2">
        <w:t xml:space="preserve">другие действия могут быть обжалованы Главе </w:t>
      </w:r>
      <w:r w:rsidR="00AB6BAB">
        <w:t>Элисенваарского сельского поселения</w:t>
      </w:r>
      <w:r w:rsidR="00C632CE" w:rsidRPr="005971C2">
        <w:rPr>
          <w:i/>
        </w:rPr>
        <w:t xml:space="preserve"> </w:t>
      </w:r>
      <w:r w:rsidRPr="005971C2">
        <w:t>и</w:t>
      </w:r>
      <w:r w:rsidR="00AC70BD" w:rsidRPr="005971C2">
        <w:t xml:space="preserve"> (или)</w:t>
      </w:r>
      <w:r w:rsidRPr="005971C2">
        <w:t xml:space="preserve"> в</w:t>
      </w:r>
      <w:r w:rsidR="00C632CE" w:rsidRPr="005971C2">
        <w:t xml:space="preserve"> </w:t>
      </w:r>
      <w:r w:rsidRPr="005971C2">
        <w:t>суд.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Жалобы</w:t>
      </w:r>
      <w:r w:rsidR="00645722" w:rsidRPr="005971C2">
        <w:t>, поступившие Главе</w:t>
      </w:r>
      <w:r w:rsidR="00C632CE" w:rsidRPr="005971C2">
        <w:t xml:space="preserve"> </w:t>
      </w:r>
      <w:r w:rsidR="00AB6BAB">
        <w:t>Элисенваарского сельского поселения</w:t>
      </w:r>
      <w:r w:rsidR="00645722" w:rsidRPr="005971C2">
        <w:t>,</w:t>
      </w:r>
      <w:r w:rsidRPr="005971C2">
        <w:t xml:space="preserve"> подлежат обязательному рассмотрению</w:t>
      </w:r>
      <w:r w:rsidR="00645722" w:rsidRPr="005971C2">
        <w:t xml:space="preserve"> на безвозмездной основе</w:t>
      </w:r>
      <w:r w:rsidRPr="005971C2">
        <w:t>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Жалобы могут быть поданы</w:t>
      </w:r>
      <w:r w:rsidR="00645722" w:rsidRPr="005971C2">
        <w:t xml:space="preserve"> как</w:t>
      </w:r>
      <w:r w:rsidRPr="005971C2">
        <w:t xml:space="preserve"> устно</w:t>
      </w:r>
      <w:r w:rsidR="00645722" w:rsidRPr="005971C2">
        <w:t xml:space="preserve"> в рамках личного приема</w:t>
      </w:r>
      <w:r w:rsidRPr="005971C2">
        <w:t xml:space="preserve">, </w:t>
      </w:r>
      <w:r w:rsidR="00645722" w:rsidRPr="005971C2">
        <w:t xml:space="preserve">так и в </w:t>
      </w:r>
      <w:r w:rsidRPr="005971C2">
        <w:t>письменно</w:t>
      </w:r>
      <w:r w:rsidR="00645722" w:rsidRPr="005971C2">
        <w:t>й</w:t>
      </w:r>
      <w:r w:rsidRPr="005971C2">
        <w:t xml:space="preserve"> форме </w:t>
      </w:r>
      <w:r w:rsidR="00645722" w:rsidRPr="005971C2">
        <w:t xml:space="preserve">(направление </w:t>
      </w:r>
      <w:r w:rsidRPr="005971C2">
        <w:t>письма</w:t>
      </w:r>
      <w:r w:rsidR="00645722" w:rsidRPr="005971C2">
        <w:t xml:space="preserve"> по почте, с использованием </w:t>
      </w:r>
      <w:r w:rsidRPr="005971C2">
        <w:t>факсимильной связи, электронной почты</w:t>
      </w:r>
      <w:r w:rsidR="00645722" w:rsidRPr="005971C2">
        <w:t>)</w:t>
      </w:r>
      <w:r w:rsidRPr="005971C2">
        <w:t>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Информация о</w:t>
      </w:r>
      <w:r w:rsidR="000A78B4" w:rsidRPr="005971C2">
        <w:t xml:space="preserve"> </w:t>
      </w:r>
      <w:r w:rsidRPr="005971C2">
        <w:t>месте, днях и</w:t>
      </w:r>
      <w:r w:rsidR="000A78B4" w:rsidRPr="005971C2">
        <w:t xml:space="preserve"> </w:t>
      </w:r>
      <w:r w:rsidRPr="005971C2">
        <w:t xml:space="preserve">часах приема Главы </w:t>
      </w:r>
      <w:r w:rsidR="00AB6BAB">
        <w:t>Элисенваарского сельского поселения</w:t>
      </w:r>
      <w:r w:rsidR="00C632CE" w:rsidRPr="005971C2">
        <w:rPr>
          <w:i/>
        </w:rPr>
        <w:t xml:space="preserve"> </w:t>
      </w:r>
      <w:r w:rsidRPr="005971C2">
        <w:t xml:space="preserve">доводится </w:t>
      </w:r>
      <w:r w:rsidR="00645722" w:rsidRPr="005971C2">
        <w:t xml:space="preserve">до заявителей </w:t>
      </w:r>
      <w:r w:rsidRPr="005971C2">
        <w:t>посредством размещения на</w:t>
      </w:r>
      <w:r w:rsidR="000A78B4" w:rsidRPr="005971C2">
        <w:t xml:space="preserve"> </w:t>
      </w:r>
      <w:r w:rsidRPr="005971C2">
        <w:t>информационных стендах</w:t>
      </w:r>
      <w:r w:rsidR="008669DB" w:rsidRPr="005971C2">
        <w:t xml:space="preserve"> в здании Администрации</w:t>
      </w:r>
      <w:r w:rsidRPr="005971C2">
        <w:t>, а</w:t>
      </w:r>
      <w:r w:rsidR="000A78B4" w:rsidRPr="005971C2">
        <w:t xml:space="preserve"> </w:t>
      </w:r>
      <w:r w:rsidRPr="005971C2">
        <w:t>также на</w:t>
      </w:r>
      <w:r w:rsidR="000A78B4" w:rsidRPr="005971C2">
        <w:t xml:space="preserve"> </w:t>
      </w:r>
      <w:r w:rsidRPr="005971C2">
        <w:t xml:space="preserve">официальном </w:t>
      </w:r>
      <w:r w:rsidR="00513C17" w:rsidRPr="005971C2">
        <w:t xml:space="preserve">сайте </w:t>
      </w:r>
      <w:r w:rsidR="00AB6BAB">
        <w:t>Элисенваарского сельского поселения</w:t>
      </w:r>
      <w:r w:rsidR="00513C17" w:rsidRPr="005971C2">
        <w:t>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Письменная жалоба подлежит обязательной регистрации в</w:t>
      </w:r>
      <w:r w:rsidR="000A78B4" w:rsidRPr="005971C2">
        <w:t xml:space="preserve"> </w:t>
      </w:r>
      <w:r w:rsidRPr="005971C2">
        <w:t xml:space="preserve">течение 3 </w:t>
      </w:r>
      <w:r w:rsidR="00645722" w:rsidRPr="005971C2">
        <w:t xml:space="preserve">рабочих </w:t>
      </w:r>
      <w:r w:rsidRPr="005971C2">
        <w:t>дней с</w:t>
      </w:r>
      <w:r w:rsidR="000A78B4" w:rsidRPr="005971C2">
        <w:t xml:space="preserve"> </w:t>
      </w:r>
      <w:r w:rsidRPr="005971C2">
        <w:t>момента поступления. Жалоба рассматривается в</w:t>
      </w:r>
      <w:r w:rsidR="000A78B4" w:rsidRPr="005971C2">
        <w:t xml:space="preserve"> </w:t>
      </w:r>
      <w:r w:rsidRPr="005971C2">
        <w:t>срок не</w:t>
      </w:r>
      <w:r w:rsidR="000A78B4" w:rsidRPr="005971C2">
        <w:t xml:space="preserve"> </w:t>
      </w:r>
      <w:r w:rsidRPr="005971C2">
        <w:t xml:space="preserve">более </w:t>
      </w:r>
      <w:r w:rsidR="00D92531" w:rsidRPr="005971C2">
        <w:t>15</w:t>
      </w:r>
      <w:r w:rsidR="00645722" w:rsidRPr="005971C2">
        <w:t xml:space="preserve"> календарных</w:t>
      </w:r>
      <w:r w:rsidRPr="005971C2">
        <w:t xml:space="preserve"> дней с</w:t>
      </w:r>
      <w:r w:rsidR="000A78B4" w:rsidRPr="005971C2">
        <w:t xml:space="preserve"> </w:t>
      </w:r>
      <w:r w:rsidRPr="005971C2">
        <w:t>момента регистрации.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По результатам рассмотрения жалобы заявителю сообщается решение по жалобе по существу всех поставленных вопросов. Решение по жалобе подписывается должностным лицом, к</w:t>
      </w:r>
      <w:r w:rsidR="000A78B4" w:rsidRPr="005971C2">
        <w:t xml:space="preserve"> </w:t>
      </w:r>
      <w:r w:rsidRPr="005971C2">
        <w:t>которому она адресовалась.</w:t>
      </w:r>
    </w:p>
    <w:p w:rsidR="009459E3" w:rsidRPr="005971C2" w:rsidRDefault="00A26CF2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Ответ на жалобу не дается</w:t>
      </w:r>
      <w:r w:rsidR="009459E3" w:rsidRPr="005971C2">
        <w:t xml:space="preserve"> в</w:t>
      </w:r>
      <w:r w:rsidR="000A78B4" w:rsidRPr="005971C2">
        <w:t xml:space="preserve"> </w:t>
      </w:r>
      <w:r w:rsidR="009459E3" w:rsidRPr="005971C2">
        <w:t>случаях, если:</w:t>
      </w:r>
    </w:p>
    <w:p w:rsidR="00A629B5" w:rsidRPr="005971C2" w:rsidRDefault="009459E3" w:rsidP="00717742">
      <w:pPr>
        <w:numPr>
          <w:ilvl w:val="0"/>
          <w:numId w:val="22"/>
        </w:numPr>
        <w:jc w:val="both"/>
      </w:pPr>
      <w:r w:rsidRPr="005971C2">
        <w:t>в</w:t>
      </w:r>
      <w:r w:rsidR="000A78B4" w:rsidRPr="005971C2">
        <w:t xml:space="preserve"> </w:t>
      </w:r>
      <w:r w:rsidRPr="005971C2">
        <w:t>жалобе не</w:t>
      </w:r>
      <w:r w:rsidR="000A78B4" w:rsidRPr="005971C2">
        <w:t xml:space="preserve"> </w:t>
      </w:r>
      <w:r w:rsidRPr="005971C2">
        <w:t>указаны</w:t>
      </w:r>
      <w:r w:rsidR="00513C17" w:rsidRPr="005971C2">
        <w:t>:</w:t>
      </w:r>
      <w:r w:rsidRPr="005971C2">
        <w:t xml:space="preserve"> </w:t>
      </w:r>
      <w:r w:rsidR="00A629B5" w:rsidRPr="005971C2">
        <w:rPr>
          <w:lang w:eastAsia="ru-RU"/>
        </w:rPr>
        <w:t>фамилия гражданина, направившего жалобу, и почтовый адрес, по которому должен быть направлен ответ;</w:t>
      </w:r>
    </w:p>
    <w:p w:rsidR="00717742" w:rsidRPr="005971C2" w:rsidRDefault="00A629B5" w:rsidP="00717742">
      <w:pPr>
        <w:numPr>
          <w:ilvl w:val="0"/>
          <w:numId w:val="22"/>
        </w:numPr>
        <w:jc w:val="both"/>
      </w:pPr>
      <w:r w:rsidRPr="005971C2">
        <w:t xml:space="preserve">в жалобе </w:t>
      </w:r>
      <w:r w:rsidRPr="005971C2">
        <w:rPr>
          <w:lang w:eastAsia="ru-RU"/>
        </w:rPr>
        <w:t xml:space="preserve">обжалуется судебное решение (в течение семи дней со дня регистрации возвращается гражданину, направившему обращение, с разъяснением </w:t>
      </w:r>
      <w:hyperlink r:id="rId9" w:history="1">
        <w:r w:rsidRPr="005971C2">
          <w:rPr>
            <w:color w:val="000000"/>
            <w:lang w:eastAsia="ru-RU"/>
          </w:rPr>
          <w:t>порядка</w:t>
        </w:r>
      </w:hyperlink>
      <w:r w:rsidRPr="005971C2">
        <w:rPr>
          <w:color w:val="000000"/>
          <w:lang w:eastAsia="ru-RU"/>
        </w:rPr>
        <w:t xml:space="preserve"> </w:t>
      </w:r>
      <w:r w:rsidRPr="005971C2">
        <w:rPr>
          <w:lang w:eastAsia="ru-RU"/>
        </w:rPr>
        <w:t>обжалования данного судебного решения);</w:t>
      </w:r>
    </w:p>
    <w:p w:rsidR="00717742" w:rsidRPr="005971C2" w:rsidRDefault="009459E3" w:rsidP="00717742">
      <w:pPr>
        <w:numPr>
          <w:ilvl w:val="0"/>
          <w:numId w:val="22"/>
        </w:numPr>
        <w:jc w:val="both"/>
      </w:pPr>
      <w:r w:rsidRPr="005971C2">
        <w:t>в</w:t>
      </w:r>
      <w:r w:rsidR="000A78B4" w:rsidRPr="005971C2">
        <w:t xml:space="preserve"> </w:t>
      </w:r>
      <w:r w:rsidRPr="005971C2">
        <w:t>жалобе содержатся нецензурные либо оскорбительные выражения, угрозы жизни, здоровью и</w:t>
      </w:r>
      <w:r w:rsidR="000A78B4" w:rsidRPr="005971C2">
        <w:t xml:space="preserve"> </w:t>
      </w:r>
      <w:r w:rsidRPr="005971C2">
        <w:t>имуществу должностного лица, а</w:t>
      </w:r>
      <w:r w:rsidR="000A78B4" w:rsidRPr="005971C2">
        <w:t xml:space="preserve"> </w:t>
      </w:r>
      <w:r w:rsidRPr="005971C2">
        <w:t>также членов его семьи</w:t>
      </w:r>
      <w:r w:rsidR="00A629B5" w:rsidRPr="005971C2">
        <w:t xml:space="preserve"> (</w:t>
      </w:r>
      <w:r w:rsidR="00A629B5" w:rsidRPr="005971C2">
        <w:rPr>
          <w:lang w:eastAsia="ru-RU"/>
        </w:rPr>
        <w:t>сообщить гражданину, направившему обращение, о недопустимости злоупотребления правом</w:t>
      </w:r>
      <w:r w:rsidR="00A629B5" w:rsidRPr="005971C2">
        <w:t>)</w:t>
      </w:r>
      <w:r w:rsidRPr="005971C2">
        <w:t>;</w:t>
      </w:r>
    </w:p>
    <w:p w:rsidR="00717742" w:rsidRPr="005971C2" w:rsidRDefault="00C632CE" w:rsidP="00717742">
      <w:pPr>
        <w:numPr>
          <w:ilvl w:val="0"/>
          <w:numId w:val="22"/>
        </w:numPr>
        <w:jc w:val="both"/>
      </w:pPr>
      <w:r w:rsidRPr="005971C2">
        <w:t xml:space="preserve">текст жалобы не </w:t>
      </w:r>
      <w:r w:rsidR="009459E3" w:rsidRPr="005971C2">
        <w:t>поддается прочтению</w:t>
      </w:r>
      <w:r w:rsidR="00A629B5" w:rsidRPr="005971C2">
        <w:t xml:space="preserve"> (</w:t>
      </w:r>
      <w:r w:rsidR="00A629B5" w:rsidRPr="005971C2">
        <w:rPr>
          <w:lang w:eastAsia="ru-RU"/>
        </w:rPr>
        <w:t>в течение семи дней со дня регистрации обращения об этом сообщается гражданину, направившему жалобу, если его фамилия и почтовый адрес поддаются прочтению</w:t>
      </w:r>
      <w:r w:rsidR="00A629B5" w:rsidRPr="005971C2">
        <w:t>)</w:t>
      </w:r>
      <w:r w:rsidR="009459E3" w:rsidRPr="005971C2">
        <w:t>;</w:t>
      </w:r>
    </w:p>
    <w:p w:rsidR="00717742" w:rsidRPr="005971C2" w:rsidRDefault="009459E3" w:rsidP="00717742">
      <w:pPr>
        <w:numPr>
          <w:ilvl w:val="0"/>
          <w:numId w:val="22"/>
        </w:numPr>
        <w:jc w:val="both"/>
      </w:pPr>
      <w:r w:rsidRPr="005971C2">
        <w:t>в</w:t>
      </w:r>
      <w:r w:rsidR="000A78B4" w:rsidRPr="005971C2">
        <w:t xml:space="preserve"> </w:t>
      </w:r>
      <w:r w:rsidRPr="005971C2">
        <w:t>жалобе содержится вопрос, на</w:t>
      </w:r>
      <w:r w:rsidR="000A78B4" w:rsidRPr="005971C2">
        <w:t xml:space="preserve"> </w:t>
      </w:r>
      <w:r w:rsidRPr="005971C2">
        <w:t>который заявителю многократно давались письменные ответы по существу в</w:t>
      </w:r>
      <w:r w:rsidR="000A78B4" w:rsidRPr="005971C2">
        <w:t xml:space="preserve"> </w:t>
      </w:r>
      <w:r w:rsidRPr="005971C2">
        <w:t>связи с</w:t>
      </w:r>
      <w:r w:rsidR="000A78B4" w:rsidRPr="005971C2">
        <w:t xml:space="preserve"> </w:t>
      </w:r>
      <w:r w:rsidRPr="005971C2">
        <w:t>ранее направляемыми обращениями, и</w:t>
      </w:r>
      <w:r w:rsidR="000A78B4" w:rsidRPr="005971C2">
        <w:t xml:space="preserve"> </w:t>
      </w:r>
      <w:r w:rsidRPr="005971C2">
        <w:t>при этом в</w:t>
      </w:r>
      <w:r w:rsidR="000A78B4" w:rsidRPr="005971C2">
        <w:t xml:space="preserve"> </w:t>
      </w:r>
      <w:r w:rsidRPr="005971C2">
        <w:t>обращении не</w:t>
      </w:r>
      <w:r w:rsidR="000A78B4" w:rsidRPr="005971C2">
        <w:t xml:space="preserve"> </w:t>
      </w:r>
      <w:r w:rsidRPr="005971C2">
        <w:t>приводятся новые доводы или обстоятельства</w:t>
      </w:r>
      <w:r w:rsidR="00A629B5" w:rsidRPr="005971C2">
        <w:t xml:space="preserve"> (</w:t>
      </w:r>
      <w:r w:rsidR="00A629B5" w:rsidRPr="005971C2">
        <w:rPr>
          <w:lang w:eastAsia="ru-RU"/>
        </w:rPr>
        <w:t>о данном решении уведомляется гражданин, направивший жалобу)</w:t>
      </w:r>
      <w:r w:rsidRPr="005971C2">
        <w:t>;</w:t>
      </w:r>
    </w:p>
    <w:p w:rsidR="009459E3" w:rsidRPr="005971C2" w:rsidRDefault="009459E3" w:rsidP="00717742">
      <w:pPr>
        <w:numPr>
          <w:ilvl w:val="0"/>
          <w:numId w:val="22"/>
        </w:numPr>
        <w:jc w:val="both"/>
      </w:pPr>
      <w:r w:rsidRPr="005971C2">
        <w:t>ответ по существу поставленного в</w:t>
      </w:r>
      <w:r w:rsidR="000A78B4" w:rsidRPr="005971C2">
        <w:t xml:space="preserve"> </w:t>
      </w:r>
      <w:r w:rsidRPr="005971C2">
        <w:t>жалобе вопроса не</w:t>
      </w:r>
      <w:r w:rsidR="000A78B4" w:rsidRPr="005971C2">
        <w:t xml:space="preserve"> </w:t>
      </w:r>
      <w:r w:rsidRPr="005971C2">
        <w:t>может быть дан в</w:t>
      </w:r>
      <w:r w:rsidR="000A78B4" w:rsidRPr="005971C2">
        <w:t xml:space="preserve"> </w:t>
      </w:r>
      <w:r w:rsidRPr="005971C2">
        <w:t>случае, если разглашаются сведения, составляющие государственную или иную охраняемую федеральном законом тайну</w:t>
      </w:r>
      <w:r w:rsidR="00C30A88" w:rsidRPr="005971C2">
        <w:t xml:space="preserve"> (</w:t>
      </w:r>
      <w:r w:rsidR="00C30A88" w:rsidRPr="005971C2">
        <w:rPr>
          <w:lang w:eastAsia="ru-RU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 w:rsidR="00C30A88" w:rsidRPr="005971C2">
        <w:t>)</w:t>
      </w:r>
      <w:r w:rsidRPr="005971C2">
        <w:t>.</w:t>
      </w: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>При обнаружении виновности должностного лица, неисполнения или ненадлежащего исполнения специалистом возложенных на</w:t>
      </w:r>
      <w:r w:rsidR="000A78B4" w:rsidRPr="005971C2">
        <w:t xml:space="preserve"> </w:t>
      </w:r>
      <w:r w:rsidRPr="005971C2">
        <w:t>него обязанностей, в</w:t>
      </w:r>
      <w:r w:rsidR="000A78B4" w:rsidRPr="005971C2">
        <w:t xml:space="preserve"> </w:t>
      </w:r>
      <w:r w:rsidRPr="005971C2">
        <w:t>связи с</w:t>
      </w:r>
      <w:r w:rsidR="000A78B4" w:rsidRPr="005971C2">
        <w:t xml:space="preserve"> </w:t>
      </w:r>
      <w:r w:rsidRPr="005971C2">
        <w:t>принятым по жалобе решением, принима</w:t>
      </w:r>
      <w:r w:rsidR="007B683A" w:rsidRPr="005971C2">
        <w:t>ются</w:t>
      </w:r>
      <w:r w:rsidRPr="005971C2">
        <w:t xml:space="preserve"> меры по привлечению этого лица к</w:t>
      </w:r>
      <w:r w:rsidR="000A78B4" w:rsidRPr="005971C2">
        <w:t xml:space="preserve"> </w:t>
      </w:r>
      <w:r w:rsidRPr="005971C2">
        <w:t>ответственности в</w:t>
      </w:r>
      <w:r w:rsidR="007832B2" w:rsidRPr="005971C2">
        <w:t xml:space="preserve"> </w:t>
      </w:r>
      <w:r w:rsidRPr="005971C2">
        <w:t>соответствии с</w:t>
      </w:r>
      <w:r w:rsidR="000A78B4" w:rsidRPr="005971C2">
        <w:t xml:space="preserve"> </w:t>
      </w:r>
      <w:r w:rsidRPr="005971C2">
        <w:t>законодательством Российской Федерации.</w:t>
      </w:r>
    </w:p>
    <w:p w:rsidR="009459E3" w:rsidRPr="005971C2" w:rsidRDefault="009459E3">
      <w:pPr>
        <w:jc w:val="both"/>
      </w:pPr>
    </w:p>
    <w:p w:rsidR="009459E3" w:rsidRPr="005971C2" w:rsidRDefault="009459E3" w:rsidP="00717742">
      <w:pPr>
        <w:numPr>
          <w:ilvl w:val="0"/>
          <w:numId w:val="2"/>
        </w:numPr>
        <w:jc w:val="center"/>
        <w:rPr>
          <w:b/>
        </w:rPr>
      </w:pPr>
      <w:r w:rsidRPr="005971C2">
        <w:rPr>
          <w:b/>
        </w:rPr>
        <w:t>Порядок архивирования документов</w:t>
      </w:r>
    </w:p>
    <w:p w:rsidR="009459E3" w:rsidRPr="005971C2" w:rsidRDefault="009459E3">
      <w:pPr>
        <w:jc w:val="both"/>
      </w:pP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>Хранению подлежат дела, в</w:t>
      </w:r>
      <w:r w:rsidR="000A78B4" w:rsidRPr="005971C2">
        <w:t xml:space="preserve"> </w:t>
      </w:r>
      <w:r w:rsidRPr="005971C2">
        <w:t>состав которых входят: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распоряжение о</w:t>
      </w:r>
      <w:r w:rsidR="000A78B4" w:rsidRPr="005971C2">
        <w:t xml:space="preserve"> </w:t>
      </w:r>
      <w:r w:rsidRPr="005971C2">
        <w:t>проведении проверки;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акт и</w:t>
      </w:r>
      <w:r w:rsidR="00E24BE2" w:rsidRPr="005971C2">
        <w:t xml:space="preserve"> </w:t>
      </w:r>
      <w:r w:rsidRPr="005971C2">
        <w:t>приложения к</w:t>
      </w:r>
      <w:r w:rsidR="00E24BE2" w:rsidRPr="005971C2">
        <w:t xml:space="preserve"> </w:t>
      </w:r>
      <w:r w:rsidRPr="005971C2">
        <w:t>нему (акт обследования земельного участка, фототаблица</w:t>
      </w:r>
      <w:r w:rsidR="00761536" w:rsidRPr="005971C2">
        <w:t xml:space="preserve"> (Приложение 2 к Административному регламенту)</w:t>
      </w:r>
      <w:r w:rsidRPr="005971C2">
        <w:t>, обмер площади земельного участка</w:t>
      </w:r>
      <w:r w:rsidR="00BB38D0" w:rsidRPr="005971C2">
        <w:t xml:space="preserve"> (Приложение 3 к Административному регламенту), схема</w:t>
      </w:r>
      <w:r w:rsidR="00B1063D" w:rsidRPr="005971C2">
        <w:t xml:space="preserve">тический чертеж </w:t>
      </w:r>
      <w:r w:rsidR="00BB38D0" w:rsidRPr="005971C2">
        <w:t>земельного участка (Приложение 4 к Административному регламенту</w:t>
      </w:r>
      <w:r w:rsidR="00875A7A" w:rsidRPr="005971C2">
        <w:t>)</w:t>
      </w:r>
      <w:r w:rsidRPr="005971C2">
        <w:t>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копия документа, содержащая описание земельного участка, подлежащего проверке (план границ земельного участка, акт согласования границ земельного участка, кадастровый паспорт земельного участка, акт сдачи на</w:t>
      </w:r>
      <w:r w:rsidR="00E24BE2" w:rsidRPr="005971C2">
        <w:t xml:space="preserve"> </w:t>
      </w:r>
      <w:r w:rsidRPr="005971C2">
        <w:t>хранение межевых знаков и т.д.), заверенная заместителем начальника управления - начальником отдела землепользования;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копия документа, подтверждающего право собственности на</w:t>
      </w:r>
      <w:r w:rsidR="00E24BE2" w:rsidRPr="005971C2">
        <w:t xml:space="preserve"> </w:t>
      </w:r>
      <w:r w:rsidRPr="005971C2">
        <w:t>земельный участок (свидетельство о</w:t>
      </w:r>
      <w:r w:rsidR="00E24BE2" w:rsidRPr="005971C2">
        <w:t xml:space="preserve"> </w:t>
      </w:r>
      <w:r w:rsidRPr="005971C2">
        <w:t>государственной регистрации права, выписка из</w:t>
      </w:r>
      <w:r w:rsidR="00E24BE2" w:rsidRPr="005971C2">
        <w:t xml:space="preserve"> </w:t>
      </w:r>
      <w:r w:rsidRPr="005971C2">
        <w:t>реестра, договор и т.д.), заверенная заместителем начальника управления - начальником отдела землепользования;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решение об</w:t>
      </w:r>
      <w:r w:rsidR="00E24BE2" w:rsidRPr="005971C2">
        <w:t xml:space="preserve"> </w:t>
      </w:r>
      <w:r w:rsidRPr="005971C2">
        <w:t>условиях предоставления или закрепления земельного участка;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свидетельство о</w:t>
      </w:r>
      <w:r w:rsidR="00E24BE2" w:rsidRPr="005971C2">
        <w:t xml:space="preserve"> </w:t>
      </w:r>
      <w:r w:rsidRPr="005971C2">
        <w:t>государственной регистрации права (погашенное) при переходе права собственности на</w:t>
      </w:r>
      <w:r w:rsidR="00E24BE2" w:rsidRPr="005971C2">
        <w:t xml:space="preserve"> </w:t>
      </w:r>
      <w:r w:rsidRPr="005971C2">
        <w:t>земельный участок;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платежный документ (копия), подтверждающий перечисление денежных средств (внесение арендной платы, выкупной цены земельного участка, уплаты земельного налога и т.д.);</w:t>
      </w:r>
    </w:p>
    <w:p w:rsidR="009459E3" w:rsidRPr="005971C2" w:rsidRDefault="009459E3" w:rsidP="00717742">
      <w:pPr>
        <w:numPr>
          <w:ilvl w:val="0"/>
          <w:numId w:val="23"/>
        </w:numPr>
        <w:jc w:val="both"/>
      </w:pPr>
      <w:r w:rsidRPr="005971C2">
        <w:t>иные д</w:t>
      </w:r>
      <w:r w:rsidR="009F662B">
        <w:t xml:space="preserve">окументы, содержащие сведения о </w:t>
      </w:r>
      <w:r w:rsidRPr="005971C2">
        <w:t>предоставлении или закреплении земельного участка на</w:t>
      </w:r>
      <w:r w:rsidR="00E24BE2" w:rsidRPr="005971C2">
        <w:t xml:space="preserve"> </w:t>
      </w:r>
      <w:r w:rsidRPr="005971C2">
        <w:t>том или ином праве.</w:t>
      </w: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 xml:space="preserve">Срок хранения указанных дел </w:t>
      </w:r>
      <w:r w:rsidR="0067093B" w:rsidRPr="005971C2">
        <w:t xml:space="preserve">составляет </w:t>
      </w:r>
      <w:r w:rsidRPr="005971C2">
        <w:t>пять лет с</w:t>
      </w:r>
      <w:r w:rsidR="00E24BE2" w:rsidRPr="005971C2">
        <w:t xml:space="preserve"> </w:t>
      </w:r>
      <w:r w:rsidRPr="005971C2">
        <w:t>момента проведения проверки.</w:t>
      </w:r>
    </w:p>
    <w:p w:rsidR="009459E3" w:rsidRPr="005971C2" w:rsidRDefault="009459E3" w:rsidP="00A26CF2">
      <w:pPr>
        <w:pageBreakBefore/>
        <w:jc w:val="right"/>
      </w:pPr>
      <w:r w:rsidRPr="005971C2">
        <w:t xml:space="preserve">Приложение 1 </w:t>
      </w:r>
    </w:p>
    <w:p w:rsidR="009459E3" w:rsidRPr="005971C2" w:rsidRDefault="009459E3">
      <w:pPr>
        <w:jc w:val="right"/>
        <w:rPr>
          <w:rFonts w:eastAsia="Arial CYR"/>
        </w:rPr>
      </w:pPr>
      <w:r w:rsidRPr="005971C2">
        <w:rPr>
          <w:rFonts w:eastAsia="Arial CYR"/>
        </w:rPr>
        <w:t>к Административному регламенту</w:t>
      </w:r>
    </w:p>
    <w:p w:rsidR="009459E3" w:rsidRPr="005971C2" w:rsidRDefault="009459E3">
      <w:pPr>
        <w:jc w:val="right"/>
        <w:rPr>
          <w:rFonts w:eastAsia="Arial CYR"/>
          <w:b/>
        </w:rPr>
      </w:pPr>
    </w:p>
    <w:p w:rsidR="009459E3" w:rsidRPr="005971C2" w:rsidRDefault="009459E3">
      <w:pPr>
        <w:jc w:val="right"/>
        <w:rPr>
          <w:rFonts w:eastAsia="Arial CYR"/>
          <w:b/>
        </w:rPr>
      </w:pPr>
    </w:p>
    <w:p w:rsidR="009459E3" w:rsidRPr="005971C2" w:rsidRDefault="009459E3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513C17" w:rsidRPr="005971C2">
        <w:rPr>
          <w:rFonts w:eastAsia="Courier New CYR"/>
        </w:rPr>
        <w:t>____________________________</w:t>
      </w:r>
      <w:r w:rsidR="006A70BA">
        <w:rPr>
          <w:rFonts w:eastAsia="Courier New CYR"/>
        </w:rPr>
        <w:t>_______</w:t>
      </w:r>
    </w:p>
    <w:p w:rsidR="009459E3" w:rsidRPr="005971C2" w:rsidRDefault="00513C17" w:rsidP="00513C17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</w:t>
      </w:r>
      <w:r w:rsidR="009459E3" w:rsidRPr="005971C2">
        <w:rPr>
          <w:rFonts w:eastAsia="Courier New CYR"/>
          <w:vertAlign w:val="superscript"/>
        </w:rPr>
        <w:t>наименование органа местного самоуправления или уполномоченного им органа, осуществляющего муниципальный земельный контроль)</w:t>
      </w:r>
    </w:p>
    <w:p w:rsidR="009459E3" w:rsidRPr="005971C2" w:rsidRDefault="009459E3">
      <w:pPr>
        <w:autoSpaceDE w:val="0"/>
        <w:rPr>
          <w:rFonts w:eastAsia="Courier New CYR"/>
          <w:vertAlign w:val="superscript"/>
        </w:rPr>
      </w:pP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</w:t>
      </w:r>
      <w:r w:rsidR="008E59BF" w:rsidRPr="005971C2">
        <w:rPr>
          <w:rFonts w:eastAsia="Courier New CYR"/>
        </w:rPr>
        <w:t>_________________</w:t>
      </w:r>
      <w:r w:rsidR="008E59BF" w:rsidRPr="005971C2">
        <w:rPr>
          <w:rFonts w:eastAsia="Courier New CYR"/>
        </w:rPr>
        <w:tab/>
      </w:r>
      <w:r w:rsidR="008E59BF" w:rsidRPr="005971C2">
        <w:rPr>
          <w:rFonts w:eastAsia="Courier New CYR"/>
        </w:rPr>
        <w:tab/>
      </w:r>
      <w:r w:rsidR="008E59BF" w:rsidRPr="005971C2">
        <w:rPr>
          <w:rFonts w:eastAsia="Courier New CYR"/>
        </w:rPr>
        <w:tab/>
      </w:r>
      <w:r w:rsidR="00513C17" w:rsidRPr="005971C2">
        <w:rPr>
          <w:rFonts w:eastAsia="Courier New CYR"/>
        </w:rPr>
        <w:t>«_</w:t>
      </w:r>
      <w:r w:rsidR="008E59BF" w:rsidRPr="005971C2">
        <w:rPr>
          <w:rFonts w:eastAsia="Courier New CYR"/>
        </w:rPr>
        <w:t>___</w:t>
      </w:r>
      <w:r w:rsidR="00513C17" w:rsidRPr="005971C2">
        <w:rPr>
          <w:rFonts w:eastAsia="Courier New CYR"/>
        </w:rPr>
        <w:t xml:space="preserve">_» </w:t>
      </w:r>
      <w:r w:rsidR="008E59BF" w:rsidRPr="005971C2">
        <w:rPr>
          <w:rFonts w:eastAsia="Courier New CYR"/>
        </w:rPr>
        <w:t>____</w:t>
      </w:r>
      <w:r w:rsidR="00513C17" w:rsidRPr="005971C2">
        <w:rPr>
          <w:rFonts w:eastAsia="Courier New CYR"/>
        </w:rPr>
        <w:t>_________</w:t>
      </w:r>
      <w:r w:rsidRPr="005971C2">
        <w:rPr>
          <w:rFonts w:eastAsia="Courier New CYR"/>
        </w:rPr>
        <w:t xml:space="preserve"> 20</w:t>
      </w:r>
      <w:r w:rsidR="00EE0546">
        <w:rPr>
          <w:rFonts w:eastAsia="Courier New CYR"/>
        </w:rPr>
        <w:t>_</w:t>
      </w:r>
      <w:r w:rsidRPr="005971C2">
        <w:rPr>
          <w:rFonts w:eastAsia="Courier New CYR"/>
        </w:rPr>
        <w:t>_ г.</w:t>
      </w:r>
    </w:p>
    <w:p w:rsidR="009459E3" w:rsidRPr="005971C2" w:rsidRDefault="009459E3" w:rsidP="00513C17">
      <w:pPr>
        <w:autoSpaceDE w:val="0"/>
        <w:ind w:firstLine="708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(место составления акта)</w:t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  <w:t>(</w:t>
      </w:r>
      <w:r w:rsidRPr="005971C2">
        <w:rPr>
          <w:rFonts w:eastAsia="Courier New CYR"/>
          <w:vertAlign w:val="superscript"/>
        </w:rPr>
        <w:t>дата составления акта)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513C17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</w:t>
      </w:r>
      <w:r w:rsidR="008E59BF" w:rsidRPr="005971C2">
        <w:rPr>
          <w:rFonts w:eastAsia="Courier New CYR"/>
        </w:rPr>
        <w:t>_____</w:t>
      </w:r>
    </w:p>
    <w:p w:rsidR="009459E3" w:rsidRPr="005971C2" w:rsidRDefault="00513C17" w:rsidP="00513C17">
      <w:pPr>
        <w:autoSpaceDE w:val="0"/>
        <w:ind w:firstLine="708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(</w:t>
      </w:r>
      <w:r w:rsidR="009459E3" w:rsidRPr="005971C2">
        <w:rPr>
          <w:rFonts w:eastAsia="Courier New CYR"/>
          <w:vertAlign w:val="superscript"/>
        </w:rPr>
        <w:t>время составления акта)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 w:rsidP="008E59BF">
      <w:pPr>
        <w:autoSpaceDE w:val="0"/>
        <w:jc w:val="center"/>
        <w:rPr>
          <w:rFonts w:eastAsia="Courier New CYR"/>
        </w:rPr>
      </w:pPr>
      <w:r w:rsidRPr="005971C2">
        <w:rPr>
          <w:rFonts w:eastAsia="Courier New CYR"/>
        </w:rPr>
        <w:t>АКТ ПРОВЕРКИ</w:t>
      </w:r>
      <w:r w:rsidR="007B20E2" w:rsidRPr="005971C2">
        <w:rPr>
          <w:rFonts w:eastAsia="Courier New CYR"/>
        </w:rPr>
        <w:t xml:space="preserve"> №_____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             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 __________________________________________</w:t>
      </w:r>
      <w:r w:rsidR="00513C17" w:rsidRPr="005971C2">
        <w:rPr>
          <w:rFonts w:eastAsia="Courier New CYR"/>
        </w:rPr>
        <w:t>_____________________________</w:t>
      </w:r>
      <w:r w:rsidR="006A70BA">
        <w:rPr>
          <w:rFonts w:eastAsia="Courier New CYR"/>
        </w:rPr>
        <w:t>_______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(наименование органа местного самоуправления или уполномоченного им органа, осуществляющего муниципальный земельный контроль)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 w:rsidP="008E59BF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юридического лица,</w:t>
      </w:r>
      <w:r w:rsidR="00646828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индивидуального предпринимателя, физического лица соблюдения земельного законодательства</w:t>
      </w:r>
    </w:p>
    <w:p w:rsidR="009459E3" w:rsidRPr="005971C2" w:rsidRDefault="007B20E2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     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По адресу/адресам: _______________________________________________</w:t>
      </w:r>
      <w:r w:rsidR="007B20E2" w:rsidRPr="005971C2">
        <w:rPr>
          <w:rFonts w:eastAsia="Courier New CYR"/>
        </w:rPr>
        <w:t>_______________</w:t>
      </w:r>
      <w:r w:rsidRPr="005971C2">
        <w:rPr>
          <w:rFonts w:eastAsia="Courier New CYR"/>
        </w:rPr>
        <w:t>________</w:t>
      </w:r>
      <w:r w:rsidR="008E59BF" w:rsidRPr="005971C2">
        <w:rPr>
          <w:rFonts w:eastAsia="Courier New CYR"/>
        </w:rPr>
        <w:t>_____</w:t>
      </w:r>
      <w:r w:rsidRPr="005971C2">
        <w:rPr>
          <w:rFonts w:eastAsia="Courier New CYR"/>
        </w:rPr>
        <w:t>_</w:t>
      </w:r>
    </w:p>
    <w:p w:rsidR="009459E3" w:rsidRPr="005971C2" w:rsidRDefault="007B20E2" w:rsidP="008E59BF">
      <w:pPr>
        <w:autoSpaceDE w:val="0"/>
        <w:ind w:firstLine="708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</w:t>
      </w:r>
      <w:r w:rsidR="009459E3" w:rsidRPr="005971C2">
        <w:rPr>
          <w:rFonts w:eastAsia="Courier New CYR"/>
          <w:vertAlign w:val="superscript"/>
        </w:rPr>
        <w:t>место проведения проверки)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На основании: _____________________________________________________</w:t>
      </w:r>
      <w:r w:rsidR="008E59BF" w:rsidRPr="005971C2">
        <w:rPr>
          <w:rFonts w:eastAsia="Courier New CYR"/>
        </w:rPr>
        <w:t>_________</w:t>
      </w:r>
      <w:r w:rsidRPr="005971C2">
        <w:rPr>
          <w:rFonts w:eastAsia="Courier New CYR"/>
        </w:rPr>
        <w:t>________</w:t>
      </w:r>
      <w:r w:rsidR="006A70BA">
        <w:rPr>
          <w:rFonts w:eastAsia="Courier New CYR"/>
        </w:rPr>
        <w:t>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7B20E2" w:rsidRPr="005971C2">
        <w:rPr>
          <w:rFonts w:eastAsia="Courier New CYR"/>
        </w:rPr>
        <w:t>___________________</w:t>
      </w:r>
      <w:r w:rsidR="006A70BA">
        <w:rPr>
          <w:rFonts w:eastAsia="Courier New CYR"/>
        </w:rPr>
        <w:t>________________</w:t>
      </w:r>
    </w:p>
    <w:p w:rsidR="009459E3" w:rsidRPr="005971C2" w:rsidRDefault="009459E3" w:rsidP="007B20E2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(вид документа с указанием реквизитов (номер, дата))</w:t>
      </w:r>
    </w:p>
    <w:p w:rsidR="009F662B" w:rsidRPr="005971C2" w:rsidRDefault="009459E3" w:rsidP="009F662B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</w:rPr>
        <w:t>была проведена _____________________________</w:t>
      </w:r>
      <w:r w:rsidR="008E59BF" w:rsidRPr="005971C2">
        <w:rPr>
          <w:rFonts w:eastAsia="Courier New CYR"/>
        </w:rPr>
        <w:t>________________________</w:t>
      </w:r>
      <w:r w:rsidRPr="005971C2">
        <w:rPr>
          <w:rFonts w:eastAsia="Courier New CYR"/>
        </w:rPr>
        <w:t>_________</w:t>
      </w:r>
      <w:r w:rsidR="007B20E2" w:rsidRPr="005971C2">
        <w:rPr>
          <w:rFonts w:eastAsia="Courier New CYR"/>
        </w:rPr>
        <w:t>_______</w:t>
      </w:r>
      <w:r w:rsidRPr="005971C2">
        <w:rPr>
          <w:rFonts w:eastAsia="Courier New CYR"/>
        </w:rPr>
        <w:t xml:space="preserve"> проверка </w:t>
      </w:r>
      <w:r w:rsidR="009F662B" w:rsidRPr="005971C2">
        <w:rPr>
          <w:rFonts w:eastAsia="Courier New CYR"/>
          <w:vertAlign w:val="superscript"/>
        </w:rPr>
        <w:t>(плановая/внеплановая, документарная/выездная)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в </w:t>
      </w:r>
      <w:r w:rsidR="007B20E2" w:rsidRPr="005971C2">
        <w:rPr>
          <w:rFonts w:eastAsia="Courier New CYR"/>
        </w:rPr>
        <w:t>отношении:</w:t>
      </w:r>
    </w:p>
    <w:p w:rsidR="009459E3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7B20E2" w:rsidRPr="005971C2">
        <w:rPr>
          <w:rFonts w:eastAsia="Courier New CYR"/>
        </w:rPr>
        <w:t>____________________________</w:t>
      </w:r>
      <w:r w:rsidR="006A70BA">
        <w:rPr>
          <w:rFonts w:eastAsia="Courier New CYR"/>
        </w:rPr>
        <w:t>_______</w:t>
      </w:r>
    </w:p>
    <w:p w:rsidR="006A70BA" w:rsidRPr="005971C2" w:rsidRDefault="006A70BA">
      <w:pPr>
        <w:autoSpaceDE w:val="0"/>
        <w:rPr>
          <w:rFonts w:eastAsia="Courier New CYR"/>
        </w:rPr>
      </w:pPr>
    </w:p>
    <w:p w:rsidR="006A70BA" w:rsidRDefault="006A70BA">
      <w:r>
        <w:rPr>
          <w:rFonts w:eastAsia="Courier New CYR"/>
          <w:vertAlign w:val="superscript"/>
        </w:rPr>
        <w:t>_____________________________________________________________________________________________________________________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</w:rPr>
      </w:pPr>
      <w:r w:rsidRPr="005971C2">
        <w:rPr>
          <w:rFonts w:eastAsia="Courier New CYR"/>
          <w:vertAlign w:val="superscript"/>
        </w:rPr>
        <w:t xml:space="preserve">(наименование юридического лица, </w:t>
      </w:r>
      <w:r w:rsidR="007B20E2" w:rsidRPr="005971C2">
        <w:rPr>
          <w:rFonts w:eastAsia="Courier New CYR"/>
          <w:vertAlign w:val="superscript"/>
        </w:rPr>
        <w:t xml:space="preserve">ФИО </w:t>
      </w:r>
      <w:r w:rsidRPr="005971C2">
        <w:rPr>
          <w:rFonts w:eastAsia="Courier New CYR"/>
          <w:vertAlign w:val="superscript"/>
        </w:rPr>
        <w:t>(последнее - при наличии) индивидуального предпринимателя, физического лица)</w:t>
      </w:r>
    </w:p>
    <w:p w:rsidR="009459E3" w:rsidRPr="005971C2" w:rsidRDefault="009459E3">
      <w:pPr>
        <w:autoSpaceDE w:val="0"/>
        <w:jc w:val="both"/>
        <w:rPr>
          <w:rFonts w:eastAsia="Courier New CYR"/>
        </w:rPr>
      </w:pP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Дата и время проведения проверки: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7B20E2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«</w:t>
      </w:r>
      <w:r w:rsidR="009459E3" w:rsidRPr="005971C2">
        <w:rPr>
          <w:rFonts w:eastAsia="Courier New CYR"/>
        </w:rPr>
        <w:t>_</w:t>
      </w:r>
      <w:r w:rsidR="00EE0546">
        <w:rPr>
          <w:rFonts w:eastAsia="Courier New CYR"/>
        </w:rPr>
        <w:t>__</w:t>
      </w:r>
      <w:r w:rsidRPr="005971C2">
        <w:rPr>
          <w:rFonts w:eastAsia="Courier New CYR"/>
        </w:rPr>
        <w:t>»</w:t>
      </w:r>
      <w:r w:rsidR="009459E3" w:rsidRPr="005971C2">
        <w:rPr>
          <w:rFonts w:eastAsia="Courier New CYR"/>
        </w:rPr>
        <w:t>__</w:t>
      </w:r>
      <w:r w:rsidR="00FD722E" w:rsidRPr="005971C2">
        <w:rPr>
          <w:rFonts w:eastAsia="Courier New CYR"/>
        </w:rPr>
        <w:t>_</w:t>
      </w:r>
      <w:r w:rsidR="00EE0546">
        <w:rPr>
          <w:rFonts w:eastAsia="Courier New CYR"/>
        </w:rPr>
        <w:t>_____</w:t>
      </w:r>
      <w:r w:rsidR="00FD722E" w:rsidRPr="005971C2">
        <w:rPr>
          <w:rFonts w:eastAsia="Courier New CYR"/>
        </w:rPr>
        <w:t>__</w:t>
      </w:r>
      <w:r w:rsidR="009459E3" w:rsidRPr="005971C2">
        <w:rPr>
          <w:rFonts w:eastAsia="Courier New CYR"/>
        </w:rPr>
        <w:t>_</w:t>
      </w:r>
      <w:r w:rsidR="00FD722E"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>20</w:t>
      </w:r>
      <w:r w:rsidR="00FD722E" w:rsidRPr="005971C2">
        <w:rPr>
          <w:rFonts w:eastAsia="Courier New CYR"/>
        </w:rPr>
        <w:t>_</w:t>
      </w:r>
      <w:r w:rsidR="00EE0546">
        <w:rPr>
          <w:rFonts w:eastAsia="Courier New CYR"/>
        </w:rPr>
        <w:t>_</w:t>
      </w:r>
      <w:r w:rsidR="00FD722E"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>г. с __</w:t>
      </w:r>
      <w:r w:rsidR="00FD722E" w:rsidRPr="005971C2">
        <w:rPr>
          <w:rFonts w:eastAsia="Courier New CYR"/>
        </w:rPr>
        <w:t xml:space="preserve">__ </w:t>
      </w:r>
      <w:r w:rsidR="009459E3" w:rsidRPr="005971C2">
        <w:rPr>
          <w:rFonts w:eastAsia="Courier New CYR"/>
        </w:rPr>
        <w:t>час. __</w:t>
      </w:r>
      <w:r w:rsidR="00FD722E" w:rsidRPr="005971C2">
        <w:rPr>
          <w:rFonts w:eastAsia="Courier New CYR"/>
        </w:rPr>
        <w:t xml:space="preserve">__ </w:t>
      </w:r>
      <w:r w:rsidR="009459E3" w:rsidRPr="005971C2">
        <w:rPr>
          <w:rFonts w:eastAsia="Courier New CYR"/>
        </w:rPr>
        <w:t>мин. до _</w:t>
      </w:r>
      <w:r w:rsidR="00FD722E" w:rsidRPr="005971C2">
        <w:rPr>
          <w:rFonts w:eastAsia="Courier New CYR"/>
        </w:rPr>
        <w:t>__</w:t>
      </w:r>
      <w:r w:rsidR="009459E3" w:rsidRPr="005971C2">
        <w:rPr>
          <w:rFonts w:eastAsia="Courier New CYR"/>
        </w:rPr>
        <w:t>_</w:t>
      </w:r>
      <w:r w:rsidR="00FD722E"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 xml:space="preserve">час. </w:t>
      </w:r>
      <w:r w:rsidR="00FD722E" w:rsidRPr="005971C2">
        <w:rPr>
          <w:rFonts w:eastAsia="Courier New CYR"/>
        </w:rPr>
        <w:t>__</w:t>
      </w:r>
      <w:r w:rsidR="009459E3" w:rsidRPr="005971C2">
        <w:rPr>
          <w:rFonts w:eastAsia="Courier New CYR"/>
        </w:rPr>
        <w:t>__</w:t>
      </w:r>
      <w:r w:rsidR="00FD722E"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>мин. Продолжительность __</w:t>
      </w:r>
      <w:r w:rsidR="00EE0546">
        <w:rPr>
          <w:rFonts w:eastAsia="Courier New CYR"/>
        </w:rPr>
        <w:t>_________</w:t>
      </w:r>
      <w:r w:rsidR="009459E3" w:rsidRPr="005971C2">
        <w:rPr>
          <w:rFonts w:eastAsia="Courier New CYR"/>
        </w:rPr>
        <w:t>_</w:t>
      </w:r>
      <w:r w:rsidR="00FD722E" w:rsidRPr="005971C2">
        <w:rPr>
          <w:rFonts w:eastAsia="Courier New CYR"/>
        </w:rPr>
        <w:t>___</w:t>
      </w:r>
    </w:p>
    <w:p w:rsidR="00FD722E" w:rsidRPr="005971C2" w:rsidRDefault="00EE0546" w:rsidP="00FD722E">
      <w:pPr>
        <w:autoSpaceDE w:val="0"/>
        <w:rPr>
          <w:rFonts w:eastAsia="Courier New CYR"/>
        </w:rPr>
      </w:pPr>
      <w:r>
        <w:rPr>
          <w:rFonts w:eastAsia="Courier New CYR"/>
        </w:rPr>
        <w:t>«___</w:t>
      </w:r>
      <w:r w:rsidR="00FD722E" w:rsidRPr="005971C2">
        <w:rPr>
          <w:rFonts w:eastAsia="Courier New CYR"/>
        </w:rPr>
        <w:t>»____</w:t>
      </w:r>
      <w:r w:rsidR="005C460B">
        <w:rPr>
          <w:rFonts w:eastAsia="Courier New CYR"/>
        </w:rPr>
        <w:t>_______ 20</w:t>
      </w:r>
      <w:r w:rsidR="00FD722E" w:rsidRPr="005971C2">
        <w:rPr>
          <w:rFonts w:eastAsia="Courier New CYR"/>
        </w:rPr>
        <w:t>_</w:t>
      </w:r>
      <w:r>
        <w:rPr>
          <w:rFonts w:eastAsia="Courier New CYR"/>
        </w:rPr>
        <w:t>_</w:t>
      </w:r>
      <w:r w:rsidR="00FD722E" w:rsidRPr="005971C2">
        <w:rPr>
          <w:rFonts w:eastAsia="Courier New CYR"/>
        </w:rPr>
        <w:t xml:space="preserve"> г. с ____ час. ____ мин. до ____ час. ____ мин. Продолжительность ____</w:t>
      </w:r>
      <w:r>
        <w:rPr>
          <w:rFonts w:eastAsia="Courier New CYR"/>
        </w:rPr>
        <w:t>_________</w:t>
      </w:r>
      <w:r w:rsidR="00FD722E" w:rsidRPr="005971C2">
        <w:rPr>
          <w:rFonts w:eastAsia="Courier New CYR"/>
        </w:rPr>
        <w:t>__</w:t>
      </w:r>
    </w:p>
    <w:p w:rsidR="009459E3" w:rsidRPr="005971C2" w:rsidRDefault="00FD722E" w:rsidP="00FD722E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(заполняется в случае проведения проверок филиалов, представительств,</w:t>
      </w:r>
      <w:r w:rsidR="007B20E2"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обособленных структурных подразделений юридического лица или</w:t>
      </w:r>
      <w:r w:rsidR="007B20E2"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при осуществлении деятельности индивидуального предпринимателя</w:t>
      </w:r>
      <w:r w:rsidR="007B20E2"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по нескольким адресам)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Общая продолжительность проверки: _________________________________________</w:t>
      </w:r>
      <w:r w:rsidR="007B20E2" w:rsidRPr="005971C2">
        <w:rPr>
          <w:rFonts w:eastAsia="Courier New CYR"/>
        </w:rPr>
        <w:t>____________________________</w:t>
      </w:r>
      <w:r w:rsidR="008E59BF" w:rsidRPr="005971C2">
        <w:rPr>
          <w:rFonts w:eastAsia="Courier New CYR"/>
        </w:rPr>
        <w:t>______________________</w:t>
      </w:r>
      <w:r w:rsidR="007B20E2" w:rsidRPr="005971C2">
        <w:rPr>
          <w:rFonts w:eastAsia="Courier New CYR"/>
        </w:rPr>
        <w:t>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 w:rsidP="007B20E2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(рабочих дней/часов)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Акт составлен: _________</w:t>
      </w:r>
      <w:r w:rsidR="007B20E2" w:rsidRPr="005971C2">
        <w:rPr>
          <w:rFonts w:eastAsia="Courier New CYR"/>
        </w:rPr>
        <w:t>___________</w:t>
      </w:r>
      <w:r w:rsidRPr="005971C2">
        <w:rPr>
          <w:rFonts w:eastAsia="Courier New CYR"/>
        </w:rPr>
        <w:t>_________________________________________________</w:t>
      </w:r>
      <w:r w:rsidR="008E59BF" w:rsidRPr="005971C2">
        <w:rPr>
          <w:rFonts w:eastAsia="Courier New CYR"/>
        </w:rPr>
        <w:t>_________</w:t>
      </w:r>
    </w:p>
    <w:p w:rsidR="006A70BA" w:rsidRDefault="009459E3" w:rsidP="007B20E2">
      <w:pPr>
        <w:autoSpaceDE w:val="0"/>
        <w:jc w:val="center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7B20E2" w:rsidRPr="005971C2">
        <w:rPr>
          <w:rFonts w:eastAsia="Courier New CYR"/>
        </w:rPr>
        <w:t>____________________________</w:t>
      </w:r>
      <w:r w:rsidR="008E59BF" w:rsidRPr="005971C2">
        <w:rPr>
          <w:rFonts w:eastAsia="Courier New CYR"/>
        </w:rPr>
        <w:t>_______</w:t>
      </w:r>
    </w:p>
    <w:p w:rsidR="009459E3" w:rsidRPr="005971C2" w:rsidRDefault="009459E3" w:rsidP="007B20E2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(наименование органа  муниципального контроля)</w:t>
      </w:r>
    </w:p>
    <w:p w:rsidR="009459E3" w:rsidRPr="005971C2" w:rsidRDefault="007B20E2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С </w:t>
      </w:r>
      <w:r w:rsidR="009459E3" w:rsidRPr="005971C2">
        <w:rPr>
          <w:rFonts w:eastAsia="Courier New CYR"/>
        </w:rPr>
        <w:t>копией распоряжения о проведении проверки ознакомлен(ы):</w:t>
      </w:r>
    </w:p>
    <w:p w:rsidR="009459E3" w:rsidRPr="005971C2" w:rsidRDefault="008E59BF" w:rsidP="008E59BF">
      <w:pPr>
        <w:autoSpaceDE w:val="0"/>
        <w:ind w:firstLine="708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              </w:t>
      </w:r>
      <w:r w:rsidR="009459E3" w:rsidRPr="005971C2">
        <w:rPr>
          <w:rFonts w:eastAsia="Courier New CYR"/>
          <w:vertAlign w:val="superscript"/>
        </w:rPr>
        <w:t>(заполняется при проведении выездной проверки)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8E59BF" w:rsidRPr="005971C2">
        <w:rPr>
          <w:rFonts w:eastAsia="Courier New CYR"/>
        </w:rPr>
        <w:t>__________________________________________________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8E59BF" w:rsidRPr="005971C2">
        <w:rPr>
          <w:rFonts w:eastAsia="Courier New CYR"/>
        </w:rPr>
        <w:t>__________________________________________________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(фамилии, инициалы, подпись, дата, время)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Дата и номер решения прокурора (его заместителя) о согласовании проведения</w:t>
      </w:r>
      <w:r w:rsidR="008E59BF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проверки: _________________________________________________________________</w:t>
      </w:r>
      <w:r w:rsidR="006A70BA">
        <w:rPr>
          <w:rFonts w:eastAsia="Courier New CYR"/>
        </w:rPr>
        <w:t>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6A70BA">
        <w:rPr>
          <w:rFonts w:eastAsia="Courier New CYR"/>
        </w:rPr>
        <w:t>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(заполняется в случае необходимости согласования проверки с органами прокуратуры)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Лицо(а), проводившее проверку: ___________________________</w:t>
      </w:r>
      <w:r w:rsidR="008E59BF" w:rsidRPr="005971C2">
        <w:rPr>
          <w:rFonts w:eastAsia="Courier New CYR"/>
        </w:rPr>
        <w:t>_____________________</w:t>
      </w:r>
      <w:r w:rsidRPr="005971C2">
        <w:rPr>
          <w:rFonts w:eastAsia="Courier New CYR"/>
        </w:rPr>
        <w:t>_________________</w:t>
      </w:r>
      <w:r w:rsidR="006A70BA">
        <w:rPr>
          <w:rFonts w:eastAsia="Courier New CYR"/>
        </w:rPr>
        <w:t>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6A70BA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</w:t>
      </w:r>
      <w:r w:rsidR="008E59BF" w:rsidRPr="005971C2">
        <w:rPr>
          <w:rFonts w:eastAsia="Courier New CYR"/>
        </w:rPr>
        <w:t>__________________</w:t>
      </w:r>
      <w:r w:rsidRPr="005971C2">
        <w:rPr>
          <w:rFonts w:eastAsia="Courier New CYR"/>
        </w:rPr>
        <w:t>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(фамилия, имя, отчество (последнее - при наличии), должность должностного лица (должностных лиц), проводившего(их) проверку; в случае</w:t>
      </w:r>
      <w:r w:rsidR="008E59BF" w:rsidRPr="005971C2">
        <w:rPr>
          <w:rFonts w:eastAsia="Courier New CYR"/>
          <w:vertAlign w:val="superscript"/>
        </w:rPr>
        <w:t xml:space="preserve"> </w:t>
      </w:r>
      <w:r w:rsidRPr="005971C2">
        <w:rPr>
          <w:rFonts w:eastAsia="Courier New CYR"/>
          <w:vertAlign w:val="superscript"/>
        </w:rPr>
        <w:t xml:space="preserve">привлечения к участию в проверке экспертов, экспертных организаций  указываются фамилии, имена, отчества (последнее - при наличии), должности экспертов и/или наименования экспертных организаций с указанием реквизитов </w:t>
      </w:r>
      <w:r w:rsidR="008E59BF" w:rsidRPr="005971C2">
        <w:rPr>
          <w:rFonts w:eastAsia="Courier New CYR"/>
          <w:vertAlign w:val="superscript"/>
        </w:rPr>
        <w:t xml:space="preserve">свидетельства об аккредитации и </w:t>
      </w:r>
      <w:r w:rsidRPr="005971C2">
        <w:rPr>
          <w:rFonts w:eastAsia="Courier New CYR"/>
          <w:vertAlign w:val="superscript"/>
        </w:rPr>
        <w:t>наименование органа по аккредитации, выдавшего свидетельство)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При проведении проверки присутствовали: _________________________________</w:t>
      </w:r>
      <w:r w:rsidR="008E59BF" w:rsidRPr="005971C2">
        <w:rPr>
          <w:rFonts w:eastAsia="Courier New CYR"/>
        </w:rPr>
        <w:t>_____________________</w:t>
      </w:r>
      <w:r w:rsidRPr="005971C2">
        <w:rPr>
          <w:rFonts w:eastAsia="Courier New CYR"/>
        </w:rPr>
        <w:t>__</w:t>
      </w:r>
      <w:r w:rsidR="006A70BA">
        <w:rPr>
          <w:rFonts w:eastAsia="Courier New CYR"/>
        </w:rPr>
        <w:t>______________________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8E59BF" w:rsidRPr="005971C2">
        <w:rPr>
          <w:rFonts w:eastAsia="Courier New CYR"/>
        </w:rPr>
        <w:t>__________________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8E59BF" w:rsidRPr="005971C2">
        <w:rPr>
          <w:rFonts w:eastAsia="Courier New CYR"/>
        </w:rPr>
        <w:t>__________________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(фамилия, имя, отчество (пос</w:t>
      </w:r>
      <w:r w:rsidR="008E59BF" w:rsidRPr="005971C2">
        <w:rPr>
          <w:rFonts w:eastAsia="Courier New CYR"/>
          <w:vertAlign w:val="superscript"/>
        </w:rPr>
        <w:t>леднее - при наличии), должность</w:t>
      </w:r>
      <w:r w:rsidRPr="005971C2">
        <w:rPr>
          <w:rFonts w:eastAsia="Courier New CYR"/>
          <w:vertAlign w:val="superscript"/>
        </w:rPr>
        <w:t xml:space="preserve">  руководителя, иного должностного лица (должностных лиц) или  уполномоченного представителя юридического лица, уполномоченного представителя индивидуального предпринимателя, уполномоченного представителя саморегулируемой организации (в случае проведения проверки члена саморегулируемой организации),</w:t>
      </w:r>
      <w:r w:rsidR="008E59BF" w:rsidRPr="005971C2">
        <w:rPr>
          <w:rFonts w:eastAsia="Courier New CYR"/>
          <w:vertAlign w:val="superscript"/>
        </w:rPr>
        <w:t xml:space="preserve"> </w:t>
      </w:r>
      <w:r w:rsidRPr="005971C2">
        <w:rPr>
          <w:rFonts w:eastAsia="Courier New CYR"/>
          <w:vertAlign w:val="superscript"/>
        </w:rPr>
        <w:t>физ</w:t>
      </w:r>
      <w:r w:rsidR="00047822">
        <w:rPr>
          <w:rFonts w:eastAsia="Courier New CYR"/>
          <w:vertAlign w:val="superscript"/>
        </w:rPr>
        <w:t xml:space="preserve">ического лица присутствовавших </w:t>
      </w:r>
      <w:r w:rsidRPr="005971C2">
        <w:rPr>
          <w:rFonts w:eastAsia="Courier New CYR"/>
          <w:vertAlign w:val="superscript"/>
        </w:rPr>
        <w:t>при проведении мероприятий по проверке)</w:t>
      </w:r>
    </w:p>
    <w:p w:rsidR="009459E3" w:rsidRPr="005971C2" w:rsidRDefault="00FD722E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>В ходе проведения проверки:</w:t>
      </w:r>
    </w:p>
    <w:p w:rsidR="00FD722E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 xml:space="preserve">выявлены нарушения обязательных требований </w:t>
      </w:r>
      <w:r w:rsidR="00FD722E" w:rsidRPr="005971C2">
        <w:rPr>
          <w:rFonts w:eastAsia="Courier New CYR"/>
        </w:rPr>
        <w:t>и</w:t>
      </w:r>
      <w:r w:rsidRPr="005971C2">
        <w:rPr>
          <w:rFonts w:eastAsia="Courier New CYR"/>
        </w:rPr>
        <w:t>ли требований,</w:t>
      </w:r>
      <w:r w:rsidR="00FD722E" w:rsidRPr="005971C2">
        <w:rPr>
          <w:rFonts w:eastAsia="Courier New CYR"/>
        </w:rPr>
        <w:t xml:space="preserve"> </w:t>
      </w:r>
      <w:r w:rsidR="00047822">
        <w:rPr>
          <w:rFonts w:eastAsia="Courier New CYR"/>
        </w:rPr>
        <w:t xml:space="preserve">установленных муниципальными </w:t>
      </w:r>
      <w:r w:rsidRPr="005971C2">
        <w:rPr>
          <w:rFonts w:eastAsia="Courier New CYR"/>
        </w:rPr>
        <w:t>правовыми актами (с указанием положений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 xml:space="preserve">(нормативных) правовых актов): </w:t>
      </w: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FD722E" w:rsidRPr="005971C2">
        <w:rPr>
          <w:rFonts w:eastAsia="Courier New CYR"/>
        </w:rPr>
        <w:t>_________________</w:t>
      </w:r>
      <w:r w:rsidR="00047822">
        <w:rPr>
          <w:rFonts w:eastAsia="Courier New CYR"/>
        </w:rPr>
        <w:t>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FD722E" w:rsidRPr="005971C2" w:rsidRDefault="009459E3" w:rsidP="00FD722E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(с указанием характера нарушений; лиц, допустивших нарушения) выявлены  несоответствия  сведений, содержащихся в уведомлении о начале</w:t>
      </w:r>
      <w:r w:rsidR="00FD722E" w:rsidRPr="005971C2">
        <w:rPr>
          <w:rFonts w:eastAsia="Courier New CYR"/>
          <w:vertAlign w:val="superscript"/>
        </w:rPr>
        <w:t xml:space="preserve"> </w:t>
      </w:r>
      <w:r w:rsidR="00047822">
        <w:rPr>
          <w:rFonts w:eastAsia="Courier New CYR"/>
          <w:vertAlign w:val="superscript"/>
        </w:rPr>
        <w:t>осуществления отдельных видов</w:t>
      </w:r>
      <w:r w:rsidRPr="005971C2">
        <w:rPr>
          <w:rFonts w:eastAsia="Courier New CYR"/>
          <w:vertAlign w:val="superscript"/>
        </w:rPr>
        <w:t xml:space="preserve"> п</w:t>
      </w:r>
      <w:r w:rsidR="00047822">
        <w:rPr>
          <w:rFonts w:eastAsia="Courier New CYR"/>
          <w:vertAlign w:val="superscript"/>
        </w:rPr>
        <w:t>редпринимательской</w:t>
      </w:r>
      <w:r w:rsidRPr="005971C2">
        <w:rPr>
          <w:rFonts w:eastAsia="Courier New CYR"/>
          <w:vertAlign w:val="superscript"/>
        </w:rPr>
        <w:t xml:space="preserve"> деятельности,</w:t>
      </w:r>
      <w:r w:rsidR="00FD722E" w:rsidRPr="005971C2">
        <w:rPr>
          <w:rFonts w:eastAsia="Courier New CYR"/>
          <w:vertAlign w:val="superscript"/>
        </w:rPr>
        <w:t xml:space="preserve"> </w:t>
      </w:r>
      <w:r w:rsidR="00047822">
        <w:rPr>
          <w:rFonts w:eastAsia="Courier New CYR"/>
          <w:vertAlign w:val="superscript"/>
        </w:rPr>
        <w:t xml:space="preserve">обязательным  требованиям </w:t>
      </w:r>
      <w:r w:rsidRPr="005971C2">
        <w:rPr>
          <w:rFonts w:eastAsia="Courier New CYR"/>
          <w:vertAlign w:val="superscript"/>
        </w:rPr>
        <w:t>(с</w:t>
      </w:r>
      <w:r w:rsidR="00047822">
        <w:rPr>
          <w:rFonts w:eastAsia="Courier New CYR"/>
          <w:vertAlign w:val="superscript"/>
        </w:rPr>
        <w:t xml:space="preserve"> указанием  положений </w:t>
      </w:r>
      <w:r w:rsidRPr="005971C2">
        <w:rPr>
          <w:rFonts w:eastAsia="Courier New CYR"/>
          <w:vertAlign w:val="superscript"/>
        </w:rPr>
        <w:t>(нормативных) правовых</w:t>
      </w:r>
      <w:r w:rsidR="00FD722E" w:rsidRPr="005971C2">
        <w:rPr>
          <w:rFonts w:eastAsia="Courier New CYR"/>
          <w:vertAlign w:val="superscript"/>
        </w:rPr>
        <w:t xml:space="preserve"> </w:t>
      </w:r>
      <w:r w:rsidRPr="005971C2">
        <w:rPr>
          <w:rFonts w:eastAsia="Courier New CYR"/>
          <w:vertAlign w:val="superscript"/>
        </w:rPr>
        <w:t>актов):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</w:t>
      </w:r>
      <w:r w:rsidR="00047822">
        <w:rPr>
          <w:rFonts w:eastAsia="Courier New CYR"/>
        </w:rPr>
        <w:t>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FD722E" w:rsidRPr="005971C2">
        <w:rPr>
          <w:rFonts w:eastAsia="Courier New CYR"/>
        </w:rPr>
        <w:t>__________________</w:t>
      </w: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выявлены факты невыполнения предписаний органов государственного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контроля (надзора), органов муниципального контроля (с указанием реквизитов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выданных предписаний):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</w:t>
      </w:r>
      <w:r w:rsidR="00047822">
        <w:rPr>
          <w:rFonts w:eastAsia="Courier New CYR"/>
        </w:rPr>
        <w:t>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нарушений не выявлено __________________________________________</w:t>
      </w:r>
      <w:r w:rsidR="00FD722E" w:rsidRPr="005971C2">
        <w:rPr>
          <w:rFonts w:eastAsia="Courier New CYR"/>
        </w:rPr>
        <w:t>_______________________</w:t>
      </w:r>
      <w:r w:rsidRPr="005971C2">
        <w:rPr>
          <w:rFonts w:eastAsia="Courier New CYR"/>
        </w:rPr>
        <w:t>_______</w:t>
      </w:r>
      <w:r w:rsidR="00047822">
        <w:rPr>
          <w:rFonts w:eastAsia="Courier New CYR"/>
        </w:rPr>
        <w:t>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Запись в Журнал учета проверок юридического лица, индивидуального</w:t>
      </w:r>
      <w:r w:rsidR="00FD722E" w:rsidRPr="005971C2">
        <w:rPr>
          <w:rFonts w:eastAsia="Courier New CYR"/>
        </w:rPr>
        <w:t xml:space="preserve"> предпринимателя, </w:t>
      </w:r>
      <w:r w:rsidRPr="005971C2">
        <w:rPr>
          <w:rFonts w:eastAsia="Courier New CYR"/>
        </w:rPr>
        <w:t>проводимых  органами государственного контроля (надзора),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органами муниципального контроля, внесена (заполняется при проведении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выездной проверки):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047822">
      <w:pPr>
        <w:autoSpaceDE w:val="0"/>
        <w:rPr>
          <w:rFonts w:eastAsia="Courier New CYR"/>
        </w:rPr>
      </w:pPr>
      <w:r>
        <w:rPr>
          <w:rFonts w:eastAsia="Courier New CYR"/>
        </w:rPr>
        <w:t>________________________</w:t>
      </w:r>
      <w:r w:rsidR="009459E3" w:rsidRPr="005971C2">
        <w:rPr>
          <w:rFonts w:eastAsia="Courier New CYR"/>
        </w:rPr>
        <w:t xml:space="preserve"> </w:t>
      </w:r>
      <w:r w:rsidR="00FD722E" w:rsidRPr="005971C2">
        <w:rPr>
          <w:rFonts w:eastAsia="Courier New CYR"/>
        </w:rPr>
        <w:tab/>
      </w:r>
      <w:r w:rsidR="00FD722E" w:rsidRPr="005971C2">
        <w:rPr>
          <w:rFonts w:eastAsia="Courier New CYR"/>
        </w:rPr>
        <w:tab/>
      </w:r>
      <w:r>
        <w:rPr>
          <w:rFonts w:eastAsia="Courier New CYR"/>
        </w:rPr>
        <w:tab/>
      </w:r>
      <w:r w:rsidR="009459E3" w:rsidRPr="005971C2">
        <w:rPr>
          <w:rFonts w:eastAsia="Courier New CYR"/>
        </w:rPr>
        <w:t>____________________________________</w:t>
      </w:r>
    </w:p>
    <w:p w:rsidR="009459E3" w:rsidRPr="005971C2" w:rsidRDefault="00FD722E" w:rsidP="00FD722E">
      <w:pPr>
        <w:autoSpaceDE w:val="0"/>
        <w:ind w:left="5664" w:hanging="5619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          </w:t>
      </w:r>
      <w:r w:rsidR="009459E3" w:rsidRPr="005971C2">
        <w:rPr>
          <w:rFonts w:eastAsia="Courier New CYR"/>
          <w:vertAlign w:val="superscript"/>
        </w:rPr>
        <w:t>(подпись проверяющего)</w:t>
      </w:r>
      <w:r w:rsidR="009459E3" w:rsidRPr="005971C2">
        <w:rPr>
          <w:rFonts w:eastAsia="Courier New CYR"/>
        </w:rPr>
        <w:t xml:space="preserve">          </w:t>
      </w:r>
      <w:r w:rsidRPr="005971C2">
        <w:rPr>
          <w:rFonts w:eastAsia="Courier New CYR"/>
        </w:rPr>
        <w:tab/>
      </w:r>
      <w:r w:rsidR="009459E3" w:rsidRPr="005971C2">
        <w:rPr>
          <w:rFonts w:eastAsia="Courier New CYR"/>
          <w:vertAlign w:val="superscript"/>
        </w:rPr>
        <w:t>(подпись уполномоченного представителя</w:t>
      </w:r>
      <w:r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юридического лица, индивидуального</w:t>
      </w:r>
      <w:r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предпринимателя, его уполномоченного представителя)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Журнал учета проверок юридического лица, индивидуального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предпринимателя, проводимых органами государственного контроля (надзора),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органами муниципального контроля, отсутствует (заполняется при проведении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выездной проверки):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FD722E" w:rsidRPr="005971C2" w:rsidRDefault="00047822" w:rsidP="00FD722E">
      <w:pPr>
        <w:autoSpaceDE w:val="0"/>
        <w:rPr>
          <w:rFonts w:eastAsia="Courier New CYR"/>
        </w:rPr>
      </w:pPr>
      <w:r>
        <w:rPr>
          <w:rFonts w:eastAsia="Courier New CYR"/>
        </w:rPr>
        <w:t>________________________</w:t>
      </w:r>
      <w:r>
        <w:rPr>
          <w:rFonts w:eastAsia="Courier New CYR"/>
        </w:rPr>
        <w:tab/>
      </w:r>
      <w:r>
        <w:rPr>
          <w:rFonts w:eastAsia="Courier New CYR"/>
        </w:rPr>
        <w:tab/>
        <w:t xml:space="preserve"> </w:t>
      </w:r>
      <w:r>
        <w:rPr>
          <w:rFonts w:eastAsia="Courier New CYR"/>
        </w:rPr>
        <w:tab/>
        <w:t>____________________________________</w:t>
      </w:r>
    </w:p>
    <w:p w:rsidR="00FD722E" w:rsidRPr="005971C2" w:rsidRDefault="00FD722E" w:rsidP="00FD722E">
      <w:pPr>
        <w:autoSpaceDE w:val="0"/>
        <w:ind w:left="5664" w:hanging="5619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          (подпись проверяющего)</w:t>
      </w:r>
      <w:r w:rsidR="00047822">
        <w:rPr>
          <w:rFonts w:eastAsia="Courier New CYR"/>
        </w:rPr>
        <w:t xml:space="preserve">          </w:t>
      </w:r>
      <w:r w:rsidR="00047822">
        <w:rPr>
          <w:rFonts w:eastAsia="Courier New CYR"/>
        </w:rPr>
        <w:tab/>
      </w:r>
      <w:r w:rsidRPr="005971C2">
        <w:rPr>
          <w:rFonts w:eastAsia="Courier New CYR"/>
          <w:vertAlign w:val="superscript"/>
        </w:rPr>
        <w:t>(подпись уполномоченного представителя юридического лица, индивидуального предпринимателя, его уполномоченного представителя)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Прилагаемые к акту документы: _______________________</w:t>
      </w:r>
      <w:r w:rsidR="00FD722E" w:rsidRPr="005971C2">
        <w:rPr>
          <w:rFonts w:eastAsia="Courier New CYR"/>
        </w:rPr>
        <w:t>____________________</w:t>
      </w:r>
      <w:r w:rsidRPr="005971C2">
        <w:rPr>
          <w:rFonts w:eastAsia="Courier New CYR"/>
        </w:rPr>
        <w:t>______________________</w:t>
      </w:r>
      <w:r w:rsidR="00047822">
        <w:rPr>
          <w:rFonts w:eastAsia="Courier New CYR"/>
        </w:rPr>
        <w:t>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</w:t>
      </w:r>
      <w:r w:rsidR="00047822">
        <w:rPr>
          <w:rFonts w:eastAsia="Courier New CYR"/>
        </w:rPr>
        <w:t>_______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Подписи лиц, проводивших проверку: _________________</w:t>
      </w:r>
      <w:r w:rsidR="00FD722E" w:rsidRPr="005971C2">
        <w:rPr>
          <w:rFonts w:eastAsia="Courier New CYR"/>
        </w:rPr>
        <w:t>____________________</w:t>
      </w:r>
      <w:r w:rsidRPr="005971C2">
        <w:rPr>
          <w:rFonts w:eastAsia="Courier New CYR"/>
        </w:rPr>
        <w:t>_______________________</w:t>
      </w:r>
      <w:r w:rsidR="00047822">
        <w:rPr>
          <w:rFonts w:eastAsia="Courier New CYR"/>
        </w:rPr>
        <w:t>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</w:t>
      </w:r>
      <w:r w:rsidR="00FD722E" w:rsidRPr="005971C2">
        <w:rPr>
          <w:rFonts w:eastAsia="Courier New CYR"/>
        </w:rPr>
        <w:t>____________________________________</w:t>
      </w:r>
      <w:r w:rsidRPr="005971C2">
        <w:rPr>
          <w:rFonts w:eastAsia="Courier New CYR"/>
        </w:rPr>
        <w:t>_____</w:t>
      </w:r>
      <w:r w:rsidR="00047822">
        <w:rPr>
          <w:rFonts w:eastAsia="Courier New CYR"/>
        </w:rPr>
        <w:t>_______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FD722E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С актом проверки ознакомлен(а), копию акта со всеми приложениями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 xml:space="preserve">получил(а): </w:t>
      </w: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</w:t>
      </w:r>
      <w:r w:rsidR="00047822">
        <w:rPr>
          <w:rFonts w:eastAsia="Courier New CYR"/>
        </w:rPr>
        <w:t>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 w:rsidP="00FD722E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(фамилия, имя, отчество (последнее - при наличии), должность руководителя,  иного должностного лица или уполномоченного представителя юридического лица, индивидуа</w:t>
      </w:r>
      <w:r w:rsidR="00FD722E" w:rsidRPr="005971C2">
        <w:rPr>
          <w:rFonts w:eastAsia="Courier New CYR"/>
          <w:vertAlign w:val="superscript"/>
        </w:rPr>
        <w:t xml:space="preserve">льного предпринимателя, его </w:t>
      </w:r>
      <w:r w:rsidRPr="005971C2">
        <w:rPr>
          <w:rFonts w:eastAsia="Courier New CYR"/>
          <w:vertAlign w:val="superscript"/>
        </w:rPr>
        <w:t>уполномоченного представителя, физического лица)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FA333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«</w:t>
      </w:r>
      <w:r w:rsidR="009459E3" w:rsidRPr="005971C2">
        <w:rPr>
          <w:rFonts w:eastAsia="Courier New CYR"/>
        </w:rPr>
        <w:t>_</w:t>
      </w:r>
      <w:r w:rsidRPr="005971C2">
        <w:rPr>
          <w:rFonts w:eastAsia="Courier New CYR"/>
        </w:rPr>
        <w:t>____</w:t>
      </w:r>
      <w:r w:rsidR="009459E3" w:rsidRPr="005971C2">
        <w:rPr>
          <w:rFonts w:eastAsia="Courier New CYR"/>
        </w:rPr>
        <w:t>_</w:t>
      </w:r>
      <w:r w:rsidRPr="005971C2">
        <w:rPr>
          <w:rFonts w:eastAsia="Courier New CYR"/>
        </w:rPr>
        <w:t>»</w:t>
      </w:r>
      <w:r w:rsidR="009459E3" w:rsidRPr="005971C2">
        <w:rPr>
          <w:rFonts w:eastAsia="Courier New CYR"/>
        </w:rPr>
        <w:t xml:space="preserve"> ______________ 20</w:t>
      </w:r>
      <w:r w:rsidR="00EE0546">
        <w:rPr>
          <w:rFonts w:eastAsia="Courier New CYR"/>
        </w:rPr>
        <w:t>1</w:t>
      </w:r>
      <w:r w:rsidRPr="005971C2">
        <w:rPr>
          <w:rFonts w:eastAsia="Courier New CYR"/>
        </w:rPr>
        <w:t>_</w:t>
      </w:r>
      <w:r w:rsidR="009459E3" w:rsidRPr="005971C2">
        <w:rPr>
          <w:rFonts w:eastAsia="Courier New CYR"/>
        </w:rPr>
        <w:t>_ г.</w:t>
      </w:r>
      <w:r w:rsidRPr="005971C2">
        <w:rPr>
          <w:rFonts w:eastAsia="Courier New CYR"/>
        </w:rPr>
        <w:tab/>
      </w:r>
      <w:r w:rsidRPr="005971C2">
        <w:rPr>
          <w:rFonts w:eastAsia="Courier New CYR"/>
        </w:rPr>
        <w:tab/>
      </w:r>
      <w:r w:rsidRPr="005971C2">
        <w:rPr>
          <w:rFonts w:eastAsia="Courier New CYR"/>
        </w:rPr>
        <w:tab/>
      </w:r>
      <w:r w:rsidRPr="005971C2">
        <w:rPr>
          <w:rFonts w:eastAsia="Courier New CYR"/>
        </w:rPr>
        <w:tab/>
      </w:r>
      <w:r w:rsidRPr="005971C2">
        <w:rPr>
          <w:rFonts w:eastAsia="Courier New CYR"/>
        </w:rPr>
        <w:tab/>
      </w:r>
      <w:r w:rsidR="009459E3" w:rsidRPr="005971C2">
        <w:rPr>
          <w:rFonts w:eastAsia="Courier New CYR"/>
        </w:rPr>
        <w:t xml:space="preserve"> _______________</w:t>
      </w:r>
    </w:p>
    <w:p w:rsidR="009459E3" w:rsidRPr="005971C2" w:rsidRDefault="009459E3">
      <w:pPr>
        <w:autoSpaceDE w:val="0"/>
        <w:rPr>
          <w:rFonts w:eastAsia="Courier New CYR"/>
          <w:vertAlign w:val="superscript"/>
        </w:rPr>
      </w:pPr>
      <w:r w:rsidRPr="005971C2">
        <w:rPr>
          <w:rFonts w:eastAsia="Courier New CYR"/>
        </w:rPr>
        <w:t xml:space="preserve"> </w:t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Pr="005971C2">
        <w:rPr>
          <w:rFonts w:eastAsia="Courier New CYR"/>
        </w:rPr>
        <w:t xml:space="preserve"> </w:t>
      </w:r>
      <w:r w:rsidRPr="005971C2">
        <w:rPr>
          <w:rFonts w:eastAsia="Courier New CYR"/>
          <w:vertAlign w:val="superscript"/>
        </w:rPr>
        <w:t>(подпись)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Пометка об отказе ознакомления с актом проверки: _______________________</w:t>
      </w:r>
      <w:r w:rsidR="00FA3333" w:rsidRPr="005971C2">
        <w:rPr>
          <w:rFonts w:eastAsia="Courier New CYR"/>
        </w:rPr>
        <w:t>_______________________</w:t>
      </w:r>
      <w:r w:rsidRPr="005971C2">
        <w:rPr>
          <w:rFonts w:eastAsia="Courier New CYR"/>
        </w:rPr>
        <w:t>___</w:t>
      </w:r>
    </w:p>
    <w:p w:rsidR="009459E3" w:rsidRPr="005971C2" w:rsidRDefault="00047822" w:rsidP="00047822">
      <w:pPr>
        <w:autoSpaceDE w:val="0"/>
        <w:ind w:left="3540" w:hanging="3300"/>
        <w:rPr>
          <w:rFonts w:eastAsia="Courier New CYR"/>
          <w:vertAlign w:val="superscript"/>
        </w:rPr>
      </w:pPr>
      <w:r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(подпись уполномоченного должностного лица (лиц),</w:t>
      </w:r>
      <w:r w:rsidR="00FA3333"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проводившего проверку)</w:t>
      </w:r>
    </w:p>
    <w:p w:rsidR="009459E3" w:rsidRPr="005971C2" w:rsidRDefault="009459E3" w:rsidP="00A26CF2">
      <w:pPr>
        <w:pageBreakBefore/>
        <w:jc w:val="right"/>
      </w:pPr>
      <w:r w:rsidRPr="005971C2">
        <w:t>Приложение 2</w:t>
      </w:r>
    </w:p>
    <w:p w:rsidR="009459E3" w:rsidRPr="005971C2" w:rsidRDefault="009459E3">
      <w:pPr>
        <w:jc w:val="right"/>
      </w:pPr>
      <w:r w:rsidRPr="005971C2">
        <w:t>к Административному регламенту</w:t>
      </w:r>
    </w:p>
    <w:p w:rsidR="009459E3" w:rsidRPr="005971C2" w:rsidRDefault="009459E3">
      <w:pPr>
        <w:jc w:val="right"/>
      </w:pPr>
    </w:p>
    <w:p w:rsidR="009459E3" w:rsidRPr="005971C2" w:rsidRDefault="009459E3">
      <w:pPr>
        <w:pBdr>
          <w:bottom w:val="single" w:sz="8" w:space="2" w:color="000000"/>
        </w:pBdr>
        <w:jc w:val="right"/>
      </w:pP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(Наименование органа местного самоуправления или уполномоченного им органа, осуществляющего муниципальный земельный контроль)</w:t>
      </w:r>
    </w:p>
    <w:p w:rsidR="009459E3" w:rsidRPr="005971C2" w:rsidRDefault="009459E3">
      <w:pPr>
        <w:jc w:val="center"/>
        <w:rPr>
          <w:vertAlign w:val="superscript"/>
        </w:rPr>
      </w:pPr>
    </w:p>
    <w:p w:rsidR="009459E3" w:rsidRPr="005971C2" w:rsidRDefault="009459E3">
      <w:pPr>
        <w:jc w:val="center"/>
      </w:pPr>
      <w:r w:rsidRPr="005971C2">
        <w:t>МУНИЦИПАЛЬНЫЙ ЗЕМЕЛЬНЫЙ КОНТРОЛЬ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ФОТОТАБЛИЦА</w:t>
      </w:r>
    </w:p>
    <w:p w:rsidR="009459E3" w:rsidRPr="005971C2" w:rsidRDefault="009459E3">
      <w:pPr>
        <w:jc w:val="center"/>
      </w:pPr>
    </w:p>
    <w:p w:rsidR="009459E3" w:rsidRPr="005971C2" w:rsidRDefault="00047822">
      <w:pPr>
        <w:jc w:val="center"/>
      </w:pPr>
      <w:r>
        <w:t xml:space="preserve">приложение к </w:t>
      </w:r>
      <w:r w:rsidR="009459E3" w:rsidRPr="005971C2">
        <w:t>акту проверки юридического лица, индивидуального предпринимателя, физического лица соблюдения земельного законодательства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684626">
      <w:pPr>
        <w:jc w:val="center"/>
      </w:pPr>
      <w:r>
        <w:t>от «______»___________20_</w:t>
      </w:r>
      <w:r w:rsidR="009459E3" w:rsidRPr="005971C2">
        <w:t>_ г. №____________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_____________________________________________________________________________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(Ф. И.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>О.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>Должностного лица, наименование юридического лица, Ф.И.О.</w:t>
      </w:r>
      <w:r w:rsidR="00646828" w:rsidRPr="005971C2">
        <w:rPr>
          <w:vertAlign w:val="superscript"/>
        </w:rPr>
        <w:t xml:space="preserve"> </w:t>
      </w:r>
      <w:r w:rsidRPr="005971C2">
        <w:rPr>
          <w:vertAlign w:val="superscript"/>
        </w:rPr>
        <w:t>индивидуального предпринимателя</w:t>
      </w:r>
      <w:r w:rsidR="00646828" w:rsidRPr="005971C2">
        <w:rPr>
          <w:vertAlign w:val="superscript"/>
        </w:rPr>
        <w:t>,</w:t>
      </w:r>
      <w:r w:rsidRPr="005971C2">
        <w:rPr>
          <w:vertAlign w:val="superscript"/>
        </w:rPr>
        <w:t xml:space="preserve"> Ф. И. О. гражданина)</w:t>
      </w:r>
    </w:p>
    <w:p w:rsidR="009459E3" w:rsidRPr="005971C2" w:rsidRDefault="009459E3">
      <w:pPr>
        <w:jc w:val="center"/>
      </w:pPr>
      <w:r w:rsidRPr="005971C2">
        <w:t>_____________________________________________________________________________</w:t>
      </w:r>
    </w:p>
    <w:p w:rsidR="009459E3" w:rsidRPr="005971C2" w:rsidRDefault="009459E3">
      <w:pPr>
        <w:pBdr>
          <w:bottom w:val="single" w:sz="8" w:space="2" w:color="000000"/>
        </w:pBdr>
        <w:jc w:val="center"/>
        <w:rPr>
          <w:vertAlign w:val="superscript"/>
        </w:rPr>
      </w:pPr>
      <w:r w:rsidRPr="005971C2">
        <w:rPr>
          <w:vertAlign w:val="superscript"/>
        </w:rPr>
        <w:t>(адрес земельного участка)</w:t>
      </w:r>
    </w:p>
    <w:p w:rsidR="009459E3" w:rsidRPr="005971C2" w:rsidRDefault="009459E3">
      <w:pPr>
        <w:pBdr>
          <w:bottom w:val="single" w:sz="8" w:space="2" w:color="000000"/>
        </w:pBdr>
        <w:jc w:val="center"/>
      </w:pPr>
    </w:p>
    <w:p w:rsidR="009459E3" w:rsidRDefault="009459E3">
      <w:pPr>
        <w:jc w:val="center"/>
      </w:pPr>
      <w:r w:rsidRPr="005971C2">
        <w:t>_____________________________________________________________________________________</w:t>
      </w:r>
      <w:r w:rsidR="00F90D22" w:rsidRPr="005971C2">
        <w:t>_____________________________________________________________________________________</w:t>
      </w:r>
      <w:r w:rsidR="00047822">
        <w:t>________________________________________________________________</w:t>
      </w:r>
    </w:p>
    <w:p w:rsidR="00047822" w:rsidRPr="005971C2" w:rsidRDefault="00047822">
      <w:pPr>
        <w:jc w:val="center"/>
      </w:pPr>
    </w:p>
    <w:p w:rsidR="009459E3" w:rsidRPr="005971C2" w:rsidRDefault="009459E3">
      <w:pPr>
        <w:jc w:val="center"/>
      </w:pPr>
      <w:r w:rsidRPr="005971C2">
        <w:t>_______________________                                                ______________________________</w:t>
      </w:r>
    </w:p>
    <w:p w:rsidR="009459E3" w:rsidRPr="005971C2" w:rsidRDefault="009459E3" w:rsidP="00F90D22">
      <w:pPr>
        <w:ind w:left="708"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                                                       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EE0546">
        <w:rPr>
          <w:vertAlign w:val="superscript"/>
        </w:rPr>
        <w:t>(</w:t>
      </w:r>
      <w:r w:rsidRPr="005971C2">
        <w:rPr>
          <w:vertAlign w:val="superscript"/>
        </w:rPr>
        <w:t>Ф. И. О.)</w:t>
      </w:r>
    </w:p>
    <w:p w:rsidR="009459E3" w:rsidRPr="005971C2" w:rsidRDefault="00BD57E4">
      <w:pPr>
        <w:jc w:val="right"/>
      </w:pPr>
      <w:r w:rsidRPr="005971C2">
        <w:br w:type="page"/>
      </w:r>
      <w:r w:rsidR="009459E3" w:rsidRPr="005971C2">
        <w:t>Приложение 3</w:t>
      </w:r>
    </w:p>
    <w:p w:rsidR="009459E3" w:rsidRPr="005971C2" w:rsidRDefault="009459E3">
      <w:pPr>
        <w:jc w:val="right"/>
      </w:pPr>
      <w:r w:rsidRPr="005971C2">
        <w:t>к Административному регламенту</w:t>
      </w:r>
    </w:p>
    <w:p w:rsidR="009459E3" w:rsidRPr="005971C2" w:rsidRDefault="009459E3">
      <w:pPr>
        <w:pBdr>
          <w:bottom w:val="single" w:sz="8" w:space="2" w:color="000000"/>
        </w:pBdr>
        <w:jc w:val="right"/>
      </w:pP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(Наименование органа местного самоуправления или уполномоченного им органа, осуществляющего муниципальный земельный контроль)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МУНИЦИПАЛЬНЫЙ ЗЕМЕЛЬНЫЙ КОНТРОЛЬ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ОБМЕР ПЛОЩАДИ ЗЕМЕЛЬНОГО УЧАСТКА</w:t>
      </w:r>
    </w:p>
    <w:p w:rsidR="009459E3" w:rsidRPr="005971C2" w:rsidRDefault="009459E3">
      <w:pPr>
        <w:jc w:val="center"/>
      </w:pPr>
    </w:p>
    <w:p w:rsidR="009459E3" w:rsidRPr="005971C2" w:rsidRDefault="00047822">
      <w:pPr>
        <w:jc w:val="center"/>
      </w:pPr>
      <w:r>
        <w:t xml:space="preserve">приложение к </w:t>
      </w:r>
      <w:r w:rsidR="009459E3" w:rsidRPr="005971C2">
        <w:t>акту проверки юридического лица, индивидуального предпринимателя, физического лица соблюдения земельного законодательства</w:t>
      </w:r>
    </w:p>
    <w:p w:rsidR="009459E3" w:rsidRPr="005971C2" w:rsidRDefault="00186E5A">
      <w:pPr>
        <w:jc w:val="center"/>
      </w:pPr>
      <w:r>
        <w:t>от «________»___________20_</w:t>
      </w:r>
      <w:r w:rsidR="009459E3" w:rsidRPr="005971C2">
        <w:t>_ г. №____________</w:t>
      </w:r>
    </w:p>
    <w:p w:rsidR="009459E3" w:rsidRPr="005971C2" w:rsidRDefault="009459E3">
      <w:pPr>
        <w:jc w:val="center"/>
      </w:pPr>
    </w:p>
    <w:p w:rsidR="009459E3" w:rsidRPr="005971C2" w:rsidRDefault="009459E3">
      <w:pPr>
        <w:pBdr>
          <w:bottom w:val="single" w:sz="8" w:space="2" w:color="000000"/>
        </w:pBdr>
      </w:pPr>
      <w:r w:rsidRPr="005971C2">
        <w:t>Обмер земельного участка произвели: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(должность, Ф. И. О. Инспектора,</w:t>
      </w:r>
    </w:p>
    <w:p w:rsidR="00F90D22" w:rsidRPr="005971C2" w:rsidRDefault="009459E3">
      <w:pPr>
        <w:jc w:val="center"/>
      </w:pPr>
      <w:r w:rsidRPr="005971C2">
        <w:t>_______________________________________________</w:t>
      </w:r>
      <w:r w:rsidR="00F90D22" w:rsidRPr="005971C2">
        <w:t>______</w:t>
      </w:r>
      <w:r w:rsidR="00047822">
        <w:t>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производившего обмер земельного участка)</w:t>
      </w:r>
    </w:p>
    <w:p w:rsidR="009459E3" w:rsidRPr="005971C2" w:rsidRDefault="009459E3" w:rsidP="00F90D22">
      <w:r w:rsidRPr="005971C2">
        <w:t>в присутствии___________________________________</w:t>
      </w:r>
      <w:r w:rsidR="00047822">
        <w:t>______________________________</w:t>
      </w:r>
    </w:p>
    <w:p w:rsidR="009459E3" w:rsidRPr="005971C2" w:rsidRDefault="009459E3">
      <w:pPr>
        <w:pBdr>
          <w:bottom w:val="single" w:sz="8" w:space="2" w:color="000000"/>
        </w:pBdr>
        <w:jc w:val="center"/>
        <w:rPr>
          <w:vertAlign w:val="superscript"/>
        </w:rPr>
      </w:pPr>
      <w:r w:rsidRPr="005971C2">
        <w:rPr>
          <w:vertAlign w:val="superscript"/>
        </w:rPr>
        <w:t>(должность, наименование юридического лица, Ф. И. О.</w:t>
      </w:r>
    </w:p>
    <w:p w:rsidR="009459E3" w:rsidRPr="005971C2" w:rsidRDefault="009459E3">
      <w:pPr>
        <w:pBdr>
          <w:bottom w:val="single" w:sz="8" w:space="2" w:color="000000"/>
        </w:pBdr>
        <w:jc w:val="center"/>
      </w:pP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законного представителя юридического лица, Ф. И. О. физического лица)</w:t>
      </w:r>
    </w:p>
    <w:p w:rsidR="009459E3" w:rsidRPr="005971C2" w:rsidRDefault="009459E3">
      <w:pPr>
        <w:jc w:val="center"/>
      </w:pPr>
      <w:r w:rsidRPr="005971C2">
        <w:t>по адресу:___________________________________________________________________</w:t>
      </w:r>
      <w:r w:rsidR="00047822">
        <w:t>__</w:t>
      </w:r>
    </w:p>
    <w:p w:rsidR="009459E3" w:rsidRPr="005971C2" w:rsidRDefault="009459E3">
      <w:pPr>
        <w:pBdr>
          <w:bottom w:val="single" w:sz="8" w:space="2" w:color="000000"/>
        </w:pBdr>
        <w:jc w:val="center"/>
        <w:rPr>
          <w:vertAlign w:val="superscript"/>
        </w:rPr>
      </w:pPr>
      <w:r w:rsidRPr="005971C2">
        <w:rPr>
          <w:vertAlign w:val="superscript"/>
        </w:rPr>
        <w:t>(адрес земельного участка)</w:t>
      </w:r>
    </w:p>
    <w:p w:rsidR="009459E3" w:rsidRPr="005971C2" w:rsidRDefault="009459E3">
      <w:pPr>
        <w:pBdr>
          <w:bottom w:val="single" w:sz="8" w:space="2" w:color="000000"/>
        </w:pBdr>
        <w:jc w:val="center"/>
      </w:pPr>
    </w:p>
    <w:p w:rsidR="009459E3" w:rsidRPr="005971C2" w:rsidRDefault="009459E3">
      <w:pPr>
        <w:jc w:val="right"/>
      </w:pPr>
    </w:p>
    <w:p w:rsidR="009459E3" w:rsidRPr="005971C2" w:rsidRDefault="009459E3" w:rsidP="00F90D22">
      <w:r w:rsidRPr="005971C2">
        <w:t>согласно обмеру площадь земельного участка составляет</w:t>
      </w:r>
      <w:r w:rsidR="00646828" w:rsidRPr="005971C2">
        <w:t xml:space="preserve"> </w:t>
      </w:r>
      <w:r w:rsidRPr="005971C2">
        <w:t>________________________кв. м</w:t>
      </w:r>
    </w:p>
    <w:p w:rsidR="009459E3" w:rsidRPr="005971C2" w:rsidRDefault="009459E3">
      <w:pPr>
        <w:jc w:val="center"/>
      </w:pPr>
      <w:r w:rsidRPr="005971C2">
        <w:t xml:space="preserve">                                                                                    </w:t>
      </w:r>
    </w:p>
    <w:p w:rsidR="009459E3" w:rsidRPr="005971C2" w:rsidRDefault="009459E3">
      <w:pPr>
        <w:jc w:val="both"/>
      </w:pPr>
      <w:r w:rsidRPr="005971C2">
        <w:t>_____________________________________________________________________________</w:t>
      </w:r>
      <w:r w:rsidR="00047822">
        <w:t>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 xml:space="preserve"> (площадь земельного участка прописью)</w:t>
      </w:r>
    </w:p>
    <w:p w:rsidR="00F90D22" w:rsidRPr="005971C2" w:rsidRDefault="009459E3">
      <w:r w:rsidRPr="005971C2">
        <w:t>Расчет площади</w:t>
      </w:r>
      <w:r w:rsidR="00F90D22" w:rsidRPr="005971C2">
        <w:t xml:space="preserve"> </w:t>
      </w:r>
      <w:r w:rsidRPr="005971C2">
        <w:t>________________________</w:t>
      </w:r>
      <w:r w:rsidR="00F90D22" w:rsidRPr="005971C2">
        <w:t>______________</w:t>
      </w:r>
      <w:r w:rsidR="00047822">
        <w:t>_________________________</w:t>
      </w:r>
    </w:p>
    <w:p w:rsidR="009459E3" w:rsidRPr="005971C2" w:rsidRDefault="00F90D22">
      <w:r w:rsidRPr="005971C2">
        <w:t>__________________________________</w:t>
      </w:r>
      <w:r w:rsidR="009459E3" w:rsidRPr="005971C2">
        <w:t>____________________________________________________________________________</w:t>
      </w:r>
      <w:r w:rsidRPr="005971C2">
        <w:t>______</w:t>
      </w:r>
      <w:r w:rsidR="009459E3" w:rsidRPr="005971C2">
        <w:t>________</w:t>
      </w:r>
      <w:r w:rsidRPr="005971C2">
        <w:t>______________</w:t>
      </w:r>
      <w:r w:rsidR="00047822">
        <w:t>__________________</w:t>
      </w:r>
    </w:p>
    <w:p w:rsidR="009459E3" w:rsidRPr="005971C2" w:rsidRDefault="009459E3">
      <w:r w:rsidRPr="005971C2">
        <w:t>Особые отметки</w:t>
      </w:r>
      <w:r w:rsidR="00F90D22" w:rsidRPr="005971C2">
        <w:t xml:space="preserve"> </w:t>
      </w:r>
      <w:r w:rsidRPr="005971C2">
        <w:t>_____________________________________</w:t>
      </w:r>
      <w:r w:rsidR="00EE0546">
        <w:t>__________________________</w:t>
      </w:r>
    </w:p>
    <w:p w:rsidR="009459E3" w:rsidRPr="005971C2" w:rsidRDefault="009459E3">
      <w:r w:rsidRPr="005971C2"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EE0546">
        <w:t>___</w:t>
      </w:r>
    </w:p>
    <w:p w:rsidR="009459E3" w:rsidRPr="005971C2" w:rsidRDefault="009459E3">
      <w:r w:rsidRPr="005971C2">
        <w:t>Подписи лиц,</w:t>
      </w:r>
      <w:r w:rsidR="00F90D22" w:rsidRPr="005971C2">
        <w:t xml:space="preserve"> </w:t>
      </w:r>
      <w:r w:rsidRPr="005971C2">
        <w:t>проводивших обмер</w:t>
      </w:r>
    </w:p>
    <w:p w:rsidR="009459E3" w:rsidRPr="005971C2" w:rsidRDefault="009459E3">
      <w:r w:rsidRPr="005971C2">
        <w:t xml:space="preserve">________________ </w:t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Pr="005971C2">
        <w:t xml:space="preserve">__________________________ </w:t>
      </w:r>
    </w:p>
    <w:p w:rsidR="009459E3" w:rsidRPr="005971C2" w:rsidRDefault="009459E3" w:rsidP="00F90D22">
      <w:pPr>
        <w:ind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Pr="005971C2">
        <w:rPr>
          <w:vertAlign w:val="superscript"/>
        </w:rPr>
        <w:t xml:space="preserve">     </w:t>
      </w:r>
      <w:r w:rsidR="00D92531" w:rsidRPr="005971C2">
        <w:rPr>
          <w:vertAlign w:val="superscript"/>
        </w:rPr>
        <w:t>(</w:t>
      </w:r>
      <w:r w:rsidRPr="005971C2">
        <w:rPr>
          <w:vertAlign w:val="superscript"/>
        </w:rPr>
        <w:t>И.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>О.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>Фамилия)</w:t>
      </w:r>
    </w:p>
    <w:p w:rsidR="009459E3" w:rsidRPr="005971C2" w:rsidRDefault="009459E3">
      <w:r w:rsidRPr="005971C2">
        <w:t xml:space="preserve">________________ </w:t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Pr="005971C2">
        <w:t>__________________________</w:t>
      </w:r>
    </w:p>
    <w:p w:rsidR="009459E3" w:rsidRPr="005971C2" w:rsidRDefault="009459E3" w:rsidP="00F90D22">
      <w:pPr>
        <w:ind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  <w:t xml:space="preserve">    </w:t>
      </w:r>
      <w:r w:rsidR="00EE0546">
        <w:rPr>
          <w:vertAlign w:val="superscript"/>
        </w:rPr>
        <w:t xml:space="preserve">  (И. О. </w:t>
      </w:r>
      <w:r w:rsidRPr="005971C2">
        <w:rPr>
          <w:vertAlign w:val="superscript"/>
        </w:rPr>
        <w:t>Фамилия)</w:t>
      </w:r>
    </w:p>
    <w:p w:rsidR="009459E3" w:rsidRPr="005971C2" w:rsidRDefault="009459E3"/>
    <w:p w:rsidR="009459E3" w:rsidRPr="005971C2" w:rsidRDefault="009459E3">
      <w:r w:rsidRPr="005971C2">
        <w:t>Присутствующий</w:t>
      </w:r>
    </w:p>
    <w:p w:rsidR="009459E3" w:rsidRPr="005971C2" w:rsidRDefault="009459E3">
      <w:r w:rsidRPr="005971C2">
        <w:t xml:space="preserve">________________ </w:t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Pr="005971C2">
        <w:t>__________________________</w:t>
      </w:r>
    </w:p>
    <w:p w:rsidR="00BD57E4" w:rsidRPr="005971C2" w:rsidRDefault="009459E3" w:rsidP="00F90D22">
      <w:pPr>
        <w:ind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  </w:t>
      </w:r>
      <w:r w:rsidR="00F90D22" w:rsidRPr="005971C2">
        <w:rPr>
          <w:vertAlign w:val="superscript"/>
        </w:rPr>
        <w:tab/>
      </w:r>
      <w:r w:rsidRPr="005971C2">
        <w:rPr>
          <w:vertAlign w:val="superscript"/>
        </w:rPr>
        <w:t xml:space="preserve">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  <w:t xml:space="preserve">   </w:t>
      </w:r>
      <w:r w:rsidR="00EE0546">
        <w:rPr>
          <w:vertAlign w:val="superscript"/>
        </w:rPr>
        <w:t xml:space="preserve">   (И. О. </w:t>
      </w:r>
      <w:r w:rsidRPr="005971C2">
        <w:rPr>
          <w:vertAlign w:val="superscript"/>
        </w:rPr>
        <w:t>Фамилия)</w:t>
      </w:r>
    </w:p>
    <w:p w:rsidR="009459E3" w:rsidRPr="005971C2" w:rsidRDefault="00BD57E4" w:rsidP="00BD57E4">
      <w:pPr>
        <w:jc w:val="right"/>
      </w:pPr>
      <w:r w:rsidRPr="005971C2">
        <w:br w:type="page"/>
      </w:r>
      <w:r w:rsidR="009459E3" w:rsidRPr="005971C2">
        <w:t>Приложение 4</w:t>
      </w:r>
    </w:p>
    <w:p w:rsidR="009459E3" w:rsidRPr="005971C2" w:rsidRDefault="009459E3">
      <w:pPr>
        <w:jc w:val="right"/>
      </w:pPr>
      <w:r w:rsidRPr="005971C2">
        <w:t>к Административному регламенту</w:t>
      </w:r>
    </w:p>
    <w:p w:rsidR="009459E3" w:rsidRPr="005971C2" w:rsidRDefault="009459E3"/>
    <w:p w:rsidR="009459E3" w:rsidRPr="005971C2" w:rsidRDefault="009459E3">
      <w:pPr>
        <w:jc w:val="center"/>
      </w:pPr>
      <w:r w:rsidRPr="005971C2">
        <w:t>СХЕМАТИЧЕСКИЙ ЧЕРТЕЖ ЗЕМЕЛЬНОГО УЧАСТКА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 w:rsidP="00F90D22">
      <w:r w:rsidRPr="005971C2">
        <w:t xml:space="preserve">____________________ </w:t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Pr="005971C2">
        <w:t>_________________________</w:t>
      </w:r>
    </w:p>
    <w:p w:rsidR="009459E3" w:rsidRPr="005971C2" w:rsidRDefault="009459E3" w:rsidP="00F90D22">
      <w:pPr>
        <w:ind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 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  <w:t xml:space="preserve">             </w:t>
      </w:r>
      <w:r w:rsidRPr="005971C2">
        <w:rPr>
          <w:vertAlign w:val="superscript"/>
        </w:rPr>
        <w:t xml:space="preserve"> (Ф. И. О)</w:t>
      </w:r>
    </w:p>
    <w:p w:rsidR="009459E3" w:rsidRPr="005971C2" w:rsidRDefault="00BD57E4">
      <w:pPr>
        <w:jc w:val="right"/>
      </w:pPr>
      <w:r w:rsidRPr="005971C2">
        <w:br w:type="page"/>
      </w:r>
      <w:r w:rsidR="009459E3" w:rsidRPr="005971C2">
        <w:t>Приложение 5</w:t>
      </w:r>
    </w:p>
    <w:p w:rsidR="009459E3" w:rsidRPr="005971C2" w:rsidRDefault="009459E3">
      <w:pPr>
        <w:jc w:val="right"/>
      </w:pPr>
      <w:r w:rsidRPr="005971C2">
        <w:t>к Административному регламенту</w:t>
      </w:r>
    </w:p>
    <w:p w:rsidR="009459E3" w:rsidRPr="005971C2" w:rsidRDefault="009459E3">
      <w:pPr>
        <w:jc w:val="right"/>
      </w:pPr>
    </w:p>
    <w:p w:rsidR="009459E3" w:rsidRPr="005971C2" w:rsidRDefault="00EE0546">
      <w:pPr>
        <w:jc w:val="right"/>
      </w:pPr>
      <w:r>
        <w:t xml:space="preserve">Корешок к </w:t>
      </w:r>
      <w:r w:rsidR="009459E3" w:rsidRPr="005971C2">
        <w:t>уведомлению № ________________</w:t>
      </w:r>
    </w:p>
    <w:p w:rsidR="009459E3" w:rsidRPr="005971C2" w:rsidRDefault="009459E3">
      <w:pPr>
        <w:jc w:val="right"/>
      </w:pPr>
    </w:p>
    <w:p w:rsidR="009459E3" w:rsidRPr="005971C2" w:rsidRDefault="009459E3" w:rsidP="00F90D22">
      <w:r w:rsidRPr="005971C2">
        <w:t>Кому:_______________________________________________________________________</w:t>
      </w:r>
      <w:r w:rsidR="00EE0546">
        <w:t>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(Наименование лица)</w:t>
      </w:r>
    </w:p>
    <w:p w:rsidR="00F90D22" w:rsidRPr="005971C2" w:rsidRDefault="009459E3" w:rsidP="00F90D22">
      <w:r w:rsidRPr="005971C2">
        <w:t>_____________________________________________________________________________</w:t>
      </w:r>
      <w:r w:rsidR="00EE0546">
        <w:t>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(адрес земельного участка)</w:t>
      </w:r>
    </w:p>
    <w:p w:rsidR="009459E3" w:rsidRPr="005971C2" w:rsidRDefault="009459E3">
      <w:pPr>
        <w:jc w:val="center"/>
      </w:pPr>
    </w:p>
    <w:p w:rsidR="009459E3" w:rsidRPr="005971C2" w:rsidRDefault="009459E3" w:rsidP="00CF44BA">
      <w:r w:rsidRPr="005971C2">
        <w:t>Дата</w:t>
      </w:r>
      <w:r w:rsidR="00186E5A">
        <w:t xml:space="preserve"> вызова: «__» _______________20_</w:t>
      </w:r>
      <w:r w:rsidRPr="005971C2">
        <w:t>_г. Время ______ час.</w:t>
      </w:r>
    </w:p>
    <w:p w:rsidR="009459E3" w:rsidRPr="005971C2" w:rsidRDefault="009459E3">
      <w:pPr>
        <w:jc w:val="center"/>
      </w:pPr>
    </w:p>
    <w:p w:rsidR="009459E3" w:rsidRPr="005971C2" w:rsidRDefault="009459E3" w:rsidP="00CF44BA">
      <w:r w:rsidRPr="005971C2">
        <w:t>Уведомление получил:___________________________</w:t>
      </w:r>
      <w:r w:rsidR="00EE0546">
        <w:t>_______________________________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(Ф. И. О., должность, подпись)</w:t>
      </w:r>
    </w:p>
    <w:p w:rsidR="009459E3" w:rsidRPr="005971C2" w:rsidRDefault="009459E3">
      <w:pPr>
        <w:jc w:val="center"/>
      </w:pPr>
    </w:p>
    <w:p w:rsidR="009459E3" w:rsidRPr="005971C2" w:rsidRDefault="00186E5A">
      <w:r>
        <w:t>«__» _____________20_</w:t>
      </w:r>
      <w:r w:rsidR="009459E3" w:rsidRPr="005971C2">
        <w:t>_г.</w:t>
      </w:r>
    </w:p>
    <w:p w:rsidR="009459E3" w:rsidRPr="005971C2" w:rsidRDefault="009459E3"/>
    <w:p w:rsidR="009459E3" w:rsidRPr="005971C2" w:rsidRDefault="009459E3">
      <w:r w:rsidRPr="005971C2">
        <w:t>- - - - - - - - - - - - - - - - - - - - - - - - - - - - - - - - - - - - - - - - - - - - - - - - - - -</w:t>
      </w:r>
      <w:r w:rsidR="00CF44BA" w:rsidRPr="005971C2">
        <w:t xml:space="preserve"> - - -  - - - - - - - - - - - - - </w:t>
      </w:r>
    </w:p>
    <w:p w:rsidR="009459E3" w:rsidRPr="005971C2" w:rsidRDefault="009459E3"/>
    <w:p w:rsidR="009459E3" w:rsidRPr="005971C2" w:rsidRDefault="009459E3">
      <w:pPr>
        <w:jc w:val="center"/>
      </w:pPr>
      <w:r w:rsidRPr="005971C2">
        <w:t>УВЕДОМЛЕНИЕ</w:t>
      </w:r>
    </w:p>
    <w:p w:rsidR="009459E3" w:rsidRPr="005971C2" w:rsidRDefault="009459E3">
      <w:pPr>
        <w:jc w:val="center"/>
      </w:pPr>
    </w:p>
    <w:p w:rsidR="009459E3" w:rsidRPr="005971C2" w:rsidRDefault="00186E5A">
      <w:pPr>
        <w:jc w:val="center"/>
      </w:pPr>
      <w:r>
        <w:t>от «__»_______________20_</w:t>
      </w:r>
      <w:r w:rsidR="009459E3" w:rsidRPr="005971C2">
        <w:t>_г. № _______________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Кому:________________________________________________________________________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(Ф. И. О. руководителя организации, предприятия, учреждения,</w:t>
      </w:r>
    </w:p>
    <w:p w:rsidR="00D92531" w:rsidRPr="005971C2" w:rsidRDefault="009459E3">
      <w:pPr>
        <w:jc w:val="center"/>
      </w:pPr>
      <w:r w:rsidRPr="005971C2">
        <w:t>_____________________________________________________________________________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индивидуального предпринимателя, физического лица)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both"/>
      </w:pPr>
      <w:r w:rsidRPr="005971C2">
        <w:t>Руководствуясь Земельным кодексом Российской Федерации, К</w:t>
      </w:r>
      <w:r w:rsidR="00EE0546">
        <w:t xml:space="preserve">одексом Российской Федерации об </w:t>
      </w:r>
      <w:r w:rsidRPr="005971C2">
        <w:t>административных правонарушениях, прошу Вас (или вашего полномочного представителя с доверенностью)</w:t>
      </w:r>
    </w:p>
    <w:p w:rsidR="009459E3" w:rsidRPr="005971C2" w:rsidRDefault="009459E3">
      <w:pPr>
        <w:jc w:val="both"/>
      </w:pPr>
      <w:r w:rsidRPr="005971C2">
        <w:t>прибыть в _______________________________________</w:t>
      </w:r>
      <w:r w:rsidR="00EE0546">
        <w:t>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(наименование территориального</w:t>
      </w:r>
    </w:p>
    <w:p w:rsidR="009459E3" w:rsidRPr="005971C2" w:rsidRDefault="009459E3">
      <w:pPr>
        <w:jc w:val="center"/>
      </w:pPr>
      <w:r w:rsidRPr="005971C2">
        <w:t>_____________________________________________________________________________</w:t>
      </w:r>
      <w:r w:rsidR="00EE0546">
        <w:t>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федерального органа по земельному контролю)</w:t>
      </w:r>
    </w:p>
    <w:p w:rsidR="009459E3" w:rsidRPr="005971C2" w:rsidRDefault="00186E5A">
      <w:pPr>
        <w:jc w:val="center"/>
      </w:pPr>
      <w:r>
        <w:t>«__» ________________20</w:t>
      </w:r>
      <w:r w:rsidR="009459E3" w:rsidRPr="005971C2">
        <w:t xml:space="preserve">__г. к _______ часам по адресу: </w:t>
      </w:r>
    </w:p>
    <w:p w:rsidR="009459E3" w:rsidRPr="005971C2" w:rsidRDefault="009459E3">
      <w:pPr>
        <w:jc w:val="both"/>
      </w:pPr>
      <w:r w:rsidRPr="005971C2">
        <w:t>__________________________________________________________________________________________________________________________________________________________</w:t>
      </w:r>
      <w:r w:rsidR="00D92531" w:rsidRPr="005971C2">
        <w:t xml:space="preserve">__ </w:t>
      </w:r>
      <w:r w:rsidRPr="005971C2">
        <w:t>для проведения мероприятий по осуществлению государственного земельного контроля.</w:t>
      </w:r>
    </w:p>
    <w:p w:rsidR="00D92531" w:rsidRPr="005971C2" w:rsidRDefault="009459E3">
      <w:pPr>
        <w:jc w:val="both"/>
      </w:pPr>
      <w:r w:rsidRPr="005971C2">
        <w:t>При себе необходимо иметь: свидетельство о</w:t>
      </w:r>
      <w:r w:rsidR="00EE0546">
        <w:t xml:space="preserve"> </w:t>
      </w:r>
      <w:r w:rsidRPr="005971C2">
        <w:t>государственной регистрации юридического лиц</w:t>
      </w:r>
      <w:r w:rsidR="00EE0546">
        <w:t xml:space="preserve">а, свидетельство ИНН, справку с </w:t>
      </w:r>
      <w:r w:rsidRPr="005971C2">
        <w:t>реквизитами и</w:t>
      </w:r>
      <w:r w:rsidR="00EE0546">
        <w:t xml:space="preserve"> </w:t>
      </w:r>
      <w:r w:rsidRPr="005971C2">
        <w:t>юридическим адресом; документ, подтверждающий полномочия; имеющиеся документы на</w:t>
      </w:r>
      <w:r w:rsidR="00EE0546">
        <w:t xml:space="preserve"> </w:t>
      </w:r>
      <w:r w:rsidRPr="005971C2">
        <w:t>право пользования земельным уча</w:t>
      </w:r>
      <w:r w:rsidR="00EE0546">
        <w:t>стком, расположенным по адресу:</w:t>
      </w:r>
    </w:p>
    <w:p w:rsidR="009459E3" w:rsidRPr="005971C2" w:rsidRDefault="00D92531">
      <w:pPr>
        <w:jc w:val="both"/>
      </w:pP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  <w:t>________</w:t>
      </w:r>
      <w:r w:rsidR="009459E3" w:rsidRPr="005971C2">
        <w:t>_____________________________________________</w:t>
      </w:r>
      <w:r w:rsidR="00EE0546">
        <w:t>_________________________</w:t>
      </w:r>
    </w:p>
    <w:p w:rsidR="009459E3" w:rsidRPr="005971C2" w:rsidRDefault="009459E3">
      <w:pPr>
        <w:jc w:val="both"/>
      </w:pPr>
      <w:r w:rsidRPr="005971C2">
        <w:t>В случае наличия достаточных данных о</w:t>
      </w:r>
      <w:r w:rsidR="00EE0546">
        <w:t xml:space="preserve"> надлежащем уведомлении лица, в </w:t>
      </w:r>
      <w:r w:rsidRPr="005971C2">
        <w:t>отношени</w:t>
      </w:r>
      <w:r w:rsidR="00EE0546">
        <w:t xml:space="preserve">и которого возбуждается дело об </w:t>
      </w:r>
      <w:r w:rsidRPr="005971C2">
        <w:t>адм</w:t>
      </w:r>
      <w:r w:rsidR="00EE0546">
        <w:t xml:space="preserve">инистративном правонарушении, о </w:t>
      </w:r>
      <w:r w:rsidRPr="005971C2">
        <w:t>времени и</w:t>
      </w:r>
      <w:r w:rsidR="00EE0546">
        <w:t xml:space="preserve"> </w:t>
      </w:r>
      <w:r w:rsidRPr="005971C2">
        <w:t>месте рассмотрения поступивших материалов пр</w:t>
      </w:r>
      <w:r w:rsidR="00EE0546">
        <w:t xml:space="preserve">отокол может быть составлен и в </w:t>
      </w:r>
      <w:r w:rsidRPr="005971C2">
        <w:t>его отсутствие (пункт 4 Постановления пленума Верховного Суда Российской Федерации от 24.03.2005 № 5 «О некоторых вопросах, возникающих у</w:t>
      </w:r>
      <w:r w:rsidR="00D92531" w:rsidRPr="005971C2">
        <w:t xml:space="preserve"> </w:t>
      </w:r>
      <w:r w:rsidRPr="005971C2">
        <w:t xml:space="preserve">судов при применении </w:t>
      </w:r>
      <w:r w:rsidR="00EE0546">
        <w:t xml:space="preserve">Кодекса Российской Федерации об </w:t>
      </w:r>
      <w:r w:rsidRPr="005971C2">
        <w:t>административных правонарушениях»).</w:t>
      </w:r>
    </w:p>
    <w:p w:rsidR="009459E3" w:rsidRPr="005971C2" w:rsidRDefault="009459E3">
      <w:pPr>
        <w:jc w:val="both"/>
      </w:pPr>
      <w:r w:rsidRPr="005971C2">
        <w:t xml:space="preserve">______________________________ </w:t>
      </w:r>
      <w:r w:rsidR="00CF44BA" w:rsidRPr="005971C2">
        <w:tab/>
      </w:r>
      <w:r w:rsidR="00CF44BA" w:rsidRPr="005971C2">
        <w:tab/>
      </w:r>
      <w:r w:rsidR="00CF44BA" w:rsidRPr="005971C2">
        <w:tab/>
      </w:r>
      <w:r w:rsidR="00CF44BA" w:rsidRPr="005971C2">
        <w:tab/>
      </w:r>
      <w:r w:rsidRPr="005971C2">
        <w:t>______________________</w:t>
      </w:r>
    </w:p>
    <w:p w:rsidR="009459E3" w:rsidRPr="005971C2" w:rsidRDefault="009459E3" w:rsidP="00CF44BA">
      <w:pPr>
        <w:ind w:firstLine="708"/>
        <w:jc w:val="both"/>
        <w:rPr>
          <w:vertAlign w:val="superscript"/>
        </w:rPr>
      </w:pPr>
      <w:r w:rsidRPr="005971C2">
        <w:rPr>
          <w:vertAlign w:val="superscript"/>
        </w:rPr>
        <w:t>(должнос</w:t>
      </w:r>
      <w:r w:rsidR="00EE0546">
        <w:rPr>
          <w:vertAlign w:val="superscript"/>
        </w:rPr>
        <w:t xml:space="preserve">ть, Ф. И. </w:t>
      </w:r>
      <w:r w:rsidRPr="005971C2">
        <w:rPr>
          <w:vertAlign w:val="superscript"/>
        </w:rPr>
        <w:t>О.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 xml:space="preserve">Инспектора)       </w:t>
      </w:r>
      <w:r w:rsidR="00CF44BA" w:rsidRPr="005971C2">
        <w:rPr>
          <w:vertAlign w:val="superscript"/>
        </w:rPr>
        <w:tab/>
      </w:r>
      <w:r w:rsidR="00CF44BA" w:rsidRPr="005971C2">
        <w:rPr>
          <w:vertAlign w:val="superscript"/>
        </w:rPr>
        <w:tab/>
      </w:r>
      <w:r w:rsidR="00CF44BA" w:rsidRPr="005971C2">
        <w:rPr>
          <w:vertAlign w:val="superscript"/>
        </w:rPr>
        <w:tab/>
      </w:r>
      <w:r w:rsidR="00CF44BA" w:rsidRPr="005971C2">
        <w:rPr>
          <w:vertAlign w:val="superscript"/>
        </w:rPr>
        <w:tab/>
      </w:r>
      <w:r w:rsidR="00EE0546">
        <w:rPr>
          <w:vertAlign w:val="superscript"/>
        </w:rPr>
        <w:tab/>
      </w:r>
      <w:r w:rsidR="00CF44BA" w:rsidRPr="005971C2">
        <w:rPr>
          <w:vertAlign w:val="superscript"/>
        </w:rPr>
        <w:tab/>
      </w:r>
      <w:r w:rsidRPr="005971C2">
        <w:rPr>
          <w:vertAlign w:val="superscript"/>
        </w:rPr>
        <w:t xml:space="preserve">       (подпись)</w:t>
      </w:r>
    </w:p>
    <w:p w:rsidR="00645722" w:rsidRPr="005971C2" w:rsidRDefault="00645722">
      <w:pPr>
        <w:jc w:val="both"/>
        <w:rPr>
          <w:vertAlign w:val="superscript"/>
        </w:rPr>
        <w:sectPr w:rsidR="00645722" w:rsidRPr="005971C2" w:rsidSect="00C5253C">
          <w:headerReference w:type="even" r:id="rId10"/>
          <w:headerReference w:type="default" r:id="rId11"/>
          <w:pgSz w:w="11906" w:h="16838"/>
          <w:pgMar w:top="1134" w:right="851" w:bottom="851" w:left="1680" w:header="720" w:footer="720" w:gutter="0"/>
          <w:cols w:space="720"/>
          <w:titlePg/>
          <w:docGrid w:linePitch="360"/>
        </w:sect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20"/>
        <w:gridCol w:w="6585"/>
        <w:gridCol w:w="4181"/>
      </w:tblGrid>
      <w:tr w:rsidR="003B5628" w:rsidRPr="005971C2">
        <w:tc>
          <w:tcPr>
            <w:tcW w:w="4020" w:type="dxa"/>
          </w:tcPr>
          <w:p w:rsidR="003B5628" w:rsidRPr="005971C2" w:rsidRDefault="003B5628" w:rsidP="003B5628">
            <w:pPr>
              <w:jc w:val="right"/>
            </w:pPr>
          </w:p>
        </w:tc>
        <w:tc>
          <w:tcPr>
            <w:tcW w:w="6585" w:type="dxa"/>
          </w:tcPr>
          <w:p w:rsidR="003B5628" w:rsidRPr="005971C2" w:rsidRDefault="003B5628" w:rsidP="003B5628">
            <w:pPr>
              <w:jc w:val="center"/>
            </w:pPr>
            <w:r w:rsidRPr="005971C2">
              <w:t>БЛОК-СХЕМА</w:t>
            </w:r>
          </w:p>
        </w:tc>
        <w:tc>
          <w:tcPr>
            <w:tcW w:w="4181" w:type="dxa"/>
          </w:tcPr>
          <w:p w:rsidR="003B5628" w:rsidRPr="005971C2" w:rsidRDefault="003B5628" w:rsidP="003D60F6">
            <w:pPr>
              <w:jc w:val="right"/>
            </w:pPr>
            <w:r w:rsidRPr="005971C2">
              <w:t>Приложение 6</w:t>
            </w:r>
          </w:p>
        </w:tc>
      </w:tr>
      <w:tr w:rsidR="003B5628" w:rsidRPr="005971C2">
        <w:tc>
          <w:tcPr>
            <w:tcW w:w="4020" w:type="dxa"/>
          </w:tcPr>
          <w:p w:rsidR="003B5628" w:rsidRPr="005971C2" w:rsidRDefault="003B5628" w:rsidP="003B5628">
            <w:pPr>
              <w:jc w:val="right"/>
            </w:pPr>
          </w:p>
        </w:tc>
        <w:tc>
          <w:tcPr>
            <w:tcW w:w="6585" w:type="dxa"/>
          </w:tcPr>
          <w:p w:rsidR="003B5628" w:rsidRPr="005971C2" w:rsidRDefault="003B5628" w:rsidP="003B5628">
            <w:pPr>
              <w:jc w:val="right"/>
            </w:pPr>
          </w:p>
        </w:tc>
        <w:tc>
          <w:tcPr>
            <w:tcW w:w="4181" w:type="dxa"/>
          </w:tcPr>
          <w:p w:rsidR="003B5628" w:rsidRPr="005971C2" w:rsidRDefault="003B5628" w:rsidP="003D60F6">
            <w:pPr>
              <w:jc w:val="right"/>
            </w:pPr>
            <w:r w:rsidRPr="005971C2">
              <w:t>к Административному регламенту</w:t>
            </w:r>
          </w:p>
        </w:tc>
      </w:tr>
    </w:tbl>
    <w:p w:rsidR="00645722" w:rsidRPr="005971C2" w:rsidRDefault="00D92531" w:rsidP="00645722">
      <w:pPr>
        <w:jc w:val="center"/>
      </w:pPr>
      <w:r w:rsidRPr="005971C2">
        <w:rPr>
          <w:noProof/>
          <w:lang w:eastAsia="ru-RU"/>
        </w:rPr>
        <w:pict>
          <v:rect id="_x0000_s1026" style="position:absolute;left:0;text-align:left;margin-left:96pt;margin-top:11.9pt;width:318.75pt;height:22.5pt;z-index:251644928;mso-position-horizontal-relative:text;mso-position-vertical-relative:text">
            <v:textbox style="mso-next-textbox:#_x0000_s1026">
              <w:txbxContent>
                <w:p w:rsidR="00A53457" w:rsidRDefault="00A53457" w:rsidP="00645722">
                  <w:pPr>
                    <w:jc w:val="center"/>
                  </w:pPr>
                  <w:r>
                    <w:t>Орган муниципального земельного контроля</w:t>
                  </w:r>
                </w:p>
              </w:txbxContent>
            </v:textbox>
          </v:rect>
        </w:pict>
      </w:r>
    </w:p>
    <w:p w:rsidR="00645722" w:rsidRPr="005971C2" w:rsidRDefault="00237EE5" w:rsidP="00645722">
      <w:pPr>
        <w:jc w:val="center"/>
      </w:pPr>
      <w:r w:rsidRPr="005971C2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4" style="position:absolute;left:0;text-align:left;margin-left:420pt;margin-top:6.35pt;width:178.5pt;height:125.25pt;rotation:180;z-index:251660288" o:connectortype="elbow" adj=",-46046,-95839">
            <v:stroke endarrow="block"/>
          </v:shape>
        </w:pict>
      </w:r>
    </w:p>
    <w:p w:rsidR="00645722" w:rsidRPr="005971C2" w:rsidRDefault="00CF44BA" w:rsidP="00645722">
      <w:pPr>
        <w:jc w:val="center"/>
      </w:pPr>
      <w:r w:rsidRPr="005971C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24pt;margin-top:7.55pt;width:.05pt;height:26.25pt;flip:y;z-index:251648000" o:connectortype="straight">
            <v:stroke endarrow="block"/>
          </v:shape>
        </w:pict>
      </w:r>
      <w:r w:rsidRPr="005971C2">
        <w:rPr>
          <w:noProof/>
          <w:lang w:eastAsia="ru-RU"/>
        </w:rPr>
        <w:pict>
          <v:shape id="_x0000_s1027" type="#_x0000_t32" style="position:absolute;left:0;text-align:left;margin-left:96pt;margin-top:10.55pt;width:48pt;height:34.5pt;flip:x;z-index:251645952" o:connectortype="straight">
            <v:stroke endarrow="block"/>
          </v:shape>
        </w:pict>
      </w:r>
    </w:p>
    <w:p w:rsidR="00645722" w:rsidRPr="005971C2" w:rsidRDefault="00645722" w:rsidP="00645722">
      <w:pPr>
        <w:jc w:val="center"/>
      </w:pPr>
    </w:p>
    <w:p w:rsidR="00645722" w:rsidRPr="005971C2" w:rsidRDefault="00645722" w:rsidP="00645722">
      <w:pPr>
        <w:jc w:val="center"/>
      </w:pPr>
    </w:p>
    <w:p w:rsidR="00645722" w:rsidRPr="005971C2" w:rsidRDefault="00D92531" w:rsidP="00645722">
      <w:pPr>
        <w:jc w:val="center"/>
      </w:pPr>
      <w:r w:rsidRPr="005971C2">
        <w:rPr>
          <w:noProof/>
          <w:lang w:eastAsia="ru-RU"/>
        </w:rPr>
        <w:pict>
          <v:roundrect id="_x0000_s1030" style="position:absolute;left:0;text-align:left;margin-left:204pt;margin-top:-.1pt;width:237pt;height:69pt;z-index:251649024" arcsize="10923f">
            <v:textbox style="mso-next-textbox:#_x0000_s1030" inset="0,.3mm,0,.3mm">
              <w:txbxContent>
                <w:p w:rsidR="00A53457" w:rsidRPr="00EB7C39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EB7C39">
                    <w:rPr>
                      <w:sz w:val="20"/>
                      <w:szCs w:val="20"/>
                    </w:rPr>
                    <w:t xml:space="preserve">оступление обращений и заявлений заявителей, информации от органов государственной власти, органов местного самоуправления, из средств массовой информации о </w:t>
                  </w:r>
                  <w:r>
                    <w:rPr>
                      <w:sz w:val="20"/>
                      <w:szCs w:val="20"/>
                    </w:rPr>
                    <w:t>нарушениях земельного законодательства</w:t>
                  </w:r>
                </w:p>
              </w:txbxContent>
            </v:textbox>
          </v:roundrect>
        </w:pict>
      </w:r>
      <w:r w:rsidRPr="005971C2">
        <w:rPr>
          <w:noProof/>
          <w:lang w:eastAsia="ru-RU"/>
        </w:rPr>
        <w:pict>
          <v:oval id="_x0000_s1028" style="position:absolute;left:0;text-align:left;margin-left:24pt;margin-top:4.4pt;width:105pt;height:56.25pt;z-index:251646976">
            <v:textbox style="mso-next-textbox:#_x0000_s1028">
              <w:txbxContent>
                <w:p w:rsidR="00A53457" w:rsidRPr="00BA1EE6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BA1EE6">
                    <w:rPr>
                      <w:sz w:val="20"/>
                      <w:szCs w:val="20"/>
                    </w:rPr>
                    <w:t>Утверждение плана проверок</w:t>
                  </w:r>
                </w:p>
              </w:txbxContent>
            </v:textbox>
          </v:oval>
        </w:pict>
      </w:r>
    </w:p>
    <w:p w:rsidR="00645722" w:rsidRPr="005971C2" w:rsidRDefault="00645722" w:rsidP="00645722">
      <w:pPr>
        <w:tabs>
          <w:tab w:val="left" w:pos="11055"/>
        </w:tabs>
        <w:jc w:val="center"/>
      </w:pPr>
    </w:p>
    <w:p w:rsidR="00645722" w:rsidRPr="005971C2" w:rsidRDefault="00645722" w:rsidP="00645722">
      <w:pPr>
        <w:tabs>
          <w:tab w:val="left" w:pos="11055"/>
        </w:tabs>
        <w:jc w:val="center"/>
      </w:pPr>
    </w:p>
    <w:p w:rsidR="00645722" w:rsidRPr="005971C2" w:rsidRDefault="00645722" w:rsidP="00645722">
      <w:pPr>
        <w:tabs>
          <w:tab w:val="left" w:pos="11055"/>
        </w:tabs>
        <w:jc w:val="center"/>
      </w:pPr>
    </w:p>
    <w:p w:rsidR="00645722" w:rsidRPr="005971C2" w:rsidRDefault="00237EE5" w:rsidP="00645722">
      <w:pPr>
        <w:tabs>
          <w:tab w:val="left" w:pos="11055"/>
        </w:tabs>
        <w:jc w:val="center"/>
      </w:pPr>
      <w:r w:rsidRPr="005971C2">
        <w:rPr>
          <w:noProof/>
          <w:lang w:eastAsia="ru-RU"/>
        </w:rPr>
        <w:pict>
          <v:shape id="_x0000_s1031" type="#_x0000_t32" style="position:absolute;left:0;text-align:left;margin-left:1in;margin-top:9.95pt;width:0;height:46.5pt;z-index:251650048" o:connectortype="straight">
            <v:stroke endarrow="block"/>
          </v:shape>
        </w:pict>
      </w:r>
    </w:p>
    <w:p w:rsidR="00645722" w:rsidRPr="005971C2" w:rsidRDefault="00EE0546" w:rsidP="00645722">
      <w:pPr>
        <w:tabs>
          <w:tab w:val="left" w:pos="5370"/>
          <w:tab w:val="left" w:pos="11055"/>
        </w:tabs>
        <w:jc w:val="center"/>
      </w:pPr>
      <w:r w:rsidRPr="005971C2">
        <w:rPr>
          <w:noProof/>
          <w:lang w:eastAsia="ru-RU"/>
        </w:rPr>
        <w:pict>
          <v:shape id="_x0000_s1042" type="#_x0000_t32" style="position:absolute;left:0;text-align:left;margin-left:600pt;margin-top:8.05pt;width:.05pt;height:90.75pt;flip:x;z-index:251661312" o:connectortype="straight" adj=",57349,-127800"/>
        </w:pict>
      </w:r>
      <w:r w:rsidR="004333D1" w:rsidRPr="005971C2">
        <w:rPr>
          <w:noProof/>
          <w:lang w:eastAsia="ru-RU"/>
        </w:rPr>
        <w:pict>
          <v:shape id="_x0000_s1035" type="#_x0000_t32" style="position:absolute;left:0;text-align:left;margin-left:324pt;margin-top:7.05pt;width:0;height:28.5pt;z-index:251654144" o:connectortype="straight">
            <v:stroke endarrow="block"/>
          </v:shape>
        </w:pict>
      </w:r>
      <w:r w:rsidR="00237EE5" w:rsidRPr="005971C2">
        <w:rPr>
          <w:noProof/>
          <w:lang w:eastAsia="ru-RU"/>
        </w:rPr>
        <w:pict>
          <v:shape id="_x0000_s1032" type="#_x0000_t32" style="position:absolute;left:0;text-align:left;margin-left:150pt;margin-top:5.2pt;width:57.75pt;height:48.75pt;flip:x;z-index:251651072" o:connectortype="straight">
            <v:stroke endarrow="block"/>
          </v:shape>
        </w:pict>
      </w:r>
    </w:p>
    <w:p w:rsidR="00645722" w:rsidRPr="005971C2" w:rsidRDefault="00645722" w:rsidP="00645722">
      <w:pPr>
        <w:jc w:val="center"/>
      </w:pPr>
    </w:p>
    <w:p w:rsidR="00645722" w:rsidRPr="005971C2" w:rsidRDefault="004333D1" w:rsidP="00645722">
      <w:pPr>
        <w:jc w:val="center"/>
      </w:pPr>
      <w:r w:rsidRPr="005971C2">
        <w:rPr>
          <w:noProof/>
          <w:lang w:eastAsia="ru-RU"/>
        </w:rPr>
        <w:pict>
          <v:roundrect id="_x0000_s1034" style="position:absolute;left:0;text-align:left;margin-left:204pt;margin-top:11.75pt;width:257.25pt;height:93pt;z-index:251653120" arcsize="10923f">
            <v:textbox style="mso-next-textbox:#_x0000_s1034" inset="0,.3mm,0,.3mm">
              <w:txbxContent>
                <w:p w:rsidR="00A53457" w:rsidRPr="00EB7C39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EB7C39">
                    <w:rPr>
                      <w:sz w:val="20"/>
                      <w:szCs w:val="20"/>
                    </w:rPr>
                    <w:t>Согласование с органами прокуратуры</w:t>
                  </w:r>
                  <w:r>
                    <w:rPr>
                      <w:sz w:val="20"/>
                      <w:szCs w:val="20"/>
                    </w:rPr>
                    <w:t xml:space="preserve"> в случае, если обращение содержит информацию, </w:t>
                  </w:r>
                  <w:r w:rsidRPr="00EB7C39">
                    <w:rPr>
                      <w:sz w:val="20"/>
                      <w:szCs w:val="20"/>
                    </w:rPr>
                    <w:t>указанн</w:t>
                  </w:r>
                  <w:r>
                    <w:rPr>
                      <w:sz w:val="20"/>
                      <w:szCs w:val="20"/>
                    </w:rPr>
                    <w:t>ую</w:t>
                  </w:r>
                  <w:r w:rsidRPr="00EB7C39">
                    <w:rPr>
                      <w:sz w:val="20"/>
                      <w:szCs w:val="20"/>
                    </w:rPr>
                    <w:t xml:space="preserve"> в подпунктах «а» и «б» пункта 2 части 2 статьи 10</w:t>
                  </w:r>
                  <w:r>
                    <w:rPr>
                      <w:sz w:val="20"/>
                      <w:szCs w:val="20"/>
                    </w:rPr>
                    <w:t xml:space="preserve"> Федерального закона </w:t>
                  </w:r>
                  <w:r w:rsidRPr="00EB7C39">
                    <w:rPr>
                      <w:sz w:val="20"/>
                      <w:szCs w:val="20"/>
                    </w:rPr>
                    <w:t>от 26 декабря 2008 № 294-ФЗ «О защите прав юридических лиц индивидуальных предпринимателей при осуществлении государственного контроля (надзора) и муниципального контроля»</w:t>
                  </w:r>
                </w:p>
              </w:txbxContent>
            </v:textbox>
          </v:roundrect>
        </w:pict>
      </w:r>
    </w:p>
    <w:p w:rsidR="00645722" w:rsidRPr="005971C2" w:rsidRDefault="004333D1" w:rsidP="00645722">
      <w:pPr>
        <w:jc w:val="center"/>
      </w:pPr>
      <w:r w:rsidRPr="005971C2">
        <w:rPr>
          <w:noProof/>
          <w:lang w:eastAsia="ru-RU"/>
        </w:rPr>
        <w:pict>
          <v:rect id="_x0000_s1033" style="position:absolute;left:0;text-align:left;margin-left:12pt;margin-top:6.6pt;width:151.5pt;height:29.25pt;z-index:251652096">
            <v:textbox style="mso-next-textbox:#_x0000_s1033" inset="0,.3mm,0,.3mm">
              <w:txbxContent>
                <w:p w:rsidR="00A53457" w:rsidRPr="00EB7C39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EB7C39">
                    <w:rPr>
                      <w:sz w:val="20"/>
                      <w:szCs w:val="20"/>
                    </w:rPr>
                    <w:t>Издание распоряжения о проведении проверки</w:t>
                  </w:r>
                </w:p>
              </w:txbxContent>
            </v:textbox>
          </v:rect>
        </w:pict>
      </w:r>
    </w:p>
    <w:p w:rsidR="00645722" w:rsidRPr="005971C2" w:rsidRDefault="00645722" w:rsidP="00645722">
      <w:pPr>
        <w:jc w:val="center"/>
      </w:pPr>
    </w:p>
    <w:p w:rsidR="00645722" w:rsidRPr="005971C2" w:rsidRDefault="00237EE5" w:rsidP="00645722">
      <w:pPr>
        <w:jc w:val="center"/>
      </w:pPr>
      <w:r w:rsidRPr="005971C2">
        <w:rPr>
          <w:noProof/>
          <w:lang w:eastAsia="ru-RU"/>
        </w:rPr>
        <w:pict>
          <v:shape id="_x0000_s1036" type="#_x0000_t32" style="position:absolute;left:0;text-align:left;margin-left:168pt;margin-top:3.05pt;width:36.75pt;height:0;z-index:251655168" o:connectortype="straight">
            <v:stroke startarrow="block" endarrow="block"/>
          </v:shape>
        </w:pict>
      </w:r>
    </w:p>
    <w:p w:rsidR="00645722" w:rsidRPr="005971C2" w:rsidRDefault="00CF44BA" w:rsidP="00645722">
      <w:pPr>
        <w:jc w:val="center"/>
      </w:pPr>
      <w:r w:rsidRPr="005971C2">
        <w:rPr>
          <w:noProof/>
          <w:lang w:eastAsia="ru-RU"/>
        </w:rPr>
        <w:pict>
          <v:shape id="_x0000_s1037" type="#_x0000_t32" style="position:absolute;left:0;text-align:left;margin-left:1in;margin-top:2.4pt;width:0;height:67.5pt;z-index:251656192" o:connectortype="straight">
            <v:stroke endarrow="block"/>
          </v:shape>
        </w:pict>
      </w:r>
    </w:p>
    <w:p w:rsidR="00645722" w:rsidRPr="005971C2" w:rsidRDefault="00645722" w:rsidP="00645722">
      <w:pPr>
        <w:jc w:val="center"/>
      </w:pPr>
    </w:p>
    <w:p w:rsidR="00645722" w:rsidRPr="005971C2" w:rsidRDefault="00CF44BA" w:rsidP="00645722">
      <w:pPr>
        <w:jc w:val="center"/>
      </w:pPr>
      <w:r w:rsidRPr="005971C2">
        <w:rPr>
          <w:noProof/>
          <w:lang w:eastAsia="ru-RU"/>
        </w:rPr>
        <w:pict>
          <v:rect id="_x0000_s1044" style="position:absolute;left:0;text-align:left;margin-left:558pt;margin-top:7.5pt;width:102pt;height:54.75pt;z-index:251663360">
            <v:textbox style="mso-next-textbox:#_x0000_s1044" inset="0,.3mm,0,.3mm">
              <w:txbxContent>
                <w:p w:rsidR="00A53457" w:rsidRPr="00160E46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160E46">
                    <w:rPr>
                      <w:sz w:val="20"/>
                      <w:szCs w:val="20"/>
                    </w:rPr>
                    <w:t>Привлечение виновных лиц к административной ответственности</w:t>
                  </w:r>
                </w:p>
              </w:txbxContent>
            </v:textbox>
          </v:rect>
        </w:pict>
      </w:r>
    </w:p>
    <w:p w:rsidR="00645722" w:rsidRPr="005971C2" w:rsidRDefault="00645722" w:rsidP="00645722">
      <w:pPr>
        <w:jc w:val="center"/>
      </w:pPr>
    </w:p>
    <w:p w:rsidR="00645722" w:rsidRPr="005971C2" w:rsidRDefault="00CF44BA" w:rsidP="00645722">
      <w:pPr>
        <w:jc w:val="center"/>
      </w:pPr>
      <w:r w:rsidRPr="005971C2">
        <w:rPr>
          <w:noProof/>
          <w:lang w:eastAsia="ru-RU"/>
        </w:rPr>
        <w:pict>
          <v:shape id="_x0000_s1047" type="#_x0000_t32" style="position:absolute;left:0;text-align:left;margin-left:426pt;margin-top:9.95pt;width:132pt;height:40.5pt;flip:y;z-index:251666432" o:connectortype="straight">
            <v:stroke endarrow="block"/>
          </v:shape>
        </w:pict>
      </w:r>
    </w:p>
    <w:p w:rsidR="00645722" w:rsidRPr="005971C2" w:rsidRDefault="00CF44BA" w:rsidP="00645722">
      <w:pPr>
        <w:jc w:val="center"/>
      </w:pPr>
      <w:r w:rsidRPr="005971C2">
        <w:rPr>
          <w:noProof/>
          <w:lang w:eastAsia="ru-RU"/>
        </w:rPr>
        <w:pict>
          <v:oval id="_x0000_s1040" style="position:absolute;left:0;text-align:left;margin-left:210pt;margin-top:3.05pt;width:220.5pt;height:102pt;z-index:251659264">
            <v:textbox style="mso-next-textbox:#_x0000_s1040">
              <w:txbxContent>
                <w:p w:rsidR="00A53457" w:rsidRPr="00954860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Передача материалов проверки, в случае выявления нарушений земельного законодательства в с</w:t>
                  </w:r>
                  <w:r w:rsidRPr="00954860">
                    <w:rPr>
                      <w:sz w:val="20"/>
                      <w:szCs w:val="20"/>
                    </w:rPr>
                    <w:t>пециально уполномоченные федеральные органы исполнительной власти</w:t>
                  </w:r>
                </w:p>
              </w:txbxContent>
            </v:textbox>
          </v:oval>
        </w:pict>
      </w:r>
      <w:r w:rsidRPr="005971C2">
        <w:rPr>
          <w:noProof/>
          <w:lang w:eastAsia="ru-RU"/>
        </w:rPr>
        <w:pict>
          <v:rect id="_x0000_s1038" style="position:absolute;left:0;text-align:left;margin-left:-6pt;margin-top:8.9pt;width:171.75pt;height:31.5pt;z-index:251657216">
            <v:textbox style="mso-next-textbox:#_x0000_s1038" inset="0,.3mm,0,.3mm">
              <w:txbxContent>
                <w:p w:rsidR="00A53457" w:rsidRPr="00954860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54860">
                    <w:rPr>
                      <w:sz w:val="20"/>
                      <w:szCs w:val="20"/>
                    </w:rPr>
                    <w:t>Проведение плановой (внеплановой) проверки и составление акта проверки</w:t>
                  </w:r>
                </w:p>
              </w:txbxContent>
            </v:textbox>
          </v:rect>
        </w:pict>
      </w:r>
    </w:p>
    <w:p w:rsidR="00645722" w:rsidRPr="005971C2" w:rsidRDefault="00645722" w:rsidP="00645722">
      <w:pPr>
        <w:jc w:val="center"/>
      </w:pPr>
    </w:p>
    <w:p w:rsidR="00645722" w:rsidRPr="005971C2" w:rsidRDefault="004333D1" w:rsidP="00645722">
      <w:pPr>
        <w:jc w:val="center"/>
      </w:pPr>
      <w:r w:rsidRPr="005971C2">
        <w:rPr>
          <w:noProof/>
          <w:lang w:eastAsia="ru-RU"/>
        </w:rPr>
        <w:pict>
          <v:shape id="_x0000_s1043" type="#_x0000_t32" style="position:absolute;left:0;text-align:left;margin-left:168pt;margin-top:4.3pt;width:48pt;height:9.05pt;z-index:251662336" o:connectortype="straight">
            <v:stroke endarrow="block"/>
          </v:shape>
        </w:pict>
      </w:r>
    </w:p>
    <w:p w:rsidR="00645722" w:rsidRPr="005971C2" w:rsidRDefault="00CF44BA" w:rsidP="00645722">
      <w:pPr>
        <w:tabs>
          <w:tab w:val="left" w:pos="8040"/>
        </w:tabs>
        <w:jc w:val="center"/>
      </w:pPr>
      <w:r w:rsidRPr="005971C2">
        <w:rPr>
          <w:noProof/>
          <w:lang w:eastAsia="ru-RU"/>
        </w:rPr>
        <w:pict>
          <v:shape id="_x0000_s1045" type="#_x0000_t32" style="position:absolute;left:0;text-align:left;margin-left:1in;margin-top:5.15pt;width:.05pt;height:41.25pt;z-index:251664384" o:connectortype="straight">
            <v:stroke endarrow="block"/>
          </v:shape>
        </w:pict>
      </w:r>
    </w:p>
    <w:p w:rsidR="00C11A20" w:rsidRPr="005971C2" w:rsidRDefault="00CF44BA">
      <w:pPr>
        <w:jc w:val="both"/>
      </w:pPr>
      <w:r w:rsidRPr="005971C2">
        <w:rPr>
          <w:noProof/>
          <w:lang w:eastAsia="ru-RU"/>
        </w:rPr>
        <w:pict>
          <v:rect id="_x0000_s1048" style="position:absolute;left:0;text-align:left;margin-left:228pt;margin-top:91.5pt;width:164.25pt;height:22.5pt;z-index:251667456">
            <v:textbox>
              <w:txbxContent>
                <w:p w:rsidR="00A53457" w:rsidRPr="00160E46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160E46">
                    <w:rPr>
                      <w:sz w:val="20"/>
                      <w:szCs w:val="20"/>
                    </w:rPr>
                    <w:t>Проверка выданного предписания</w:t>
                  </w:r>
                </w:p>
              </w:txbxContent>
            </v:textbox>
          </v:rect>
        </w:pict>
      </w:r>
      <w:r w:rsidRPr="005971C2">
        <w:rPr>
          <w:noProof/>
          <w:lang w:eastAsia="ru-RU"/>
        </w:rPr>
        <w:pict>
          <v:shape id="_x0000_s1049" type="#_x0000_t32" style="position:absolute;left:0;text-align:left;margin-left:396pt;margin-top:33pt;width:162pt;height:69.05pt;flip:x;z-index:251668480" o:connectortype="straight">
            <v:stroke endarrow="block"/>
          </v:shape>
        </w:pict>
      </w:r>
      <w:r w:rsidRPr="005971C2">
        <w:rPr>
          <w:noProof/>
          <w:lang w:eastAsia="ru-RU"/>
        </w:rPr>
        <w:pict>
          <v:shape id="_x0000_s1039" type="#_x0000_t32" style="position:absolute;left:0;text-align:left;margin-left:6in;margin-top:12.75pt;width:126pt;height:7.55pt;z-index:251658240" o:connectortype="straight">
            <v:stroke endarrow="block"/>
          </v:shape>
        </w:pict>
      </w:r>
      <w:r w:rsidRPr="005971C2">
        <w:rPr>
          <w:noProof/>
          <w:lang w:eastAsia="ru-RU"/>
        </w:rPr>
        <w:pict>
          <v:rect id="_x0000_s1046" style="position:absolute;left:0;text-align:left;margin-left:558pt;margin-top:10.5pt;width:102pt;height:34.5pt;z-index:251665408">
            <v:textbox>
              <w:txbxContent>
                <w:p w:rsidR="00A53457" w:rsidRPr="00160E46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160E46">
                    <w:rPr>
                      <w:sz w:val="20"/>
                      <w:szCs w:val="20"/>
                    </w:rPr>
                    <w:t>Выдача предписания</w:t>
                  </w:r>
                </w:p>
              </w:txbxContent>
            </v:textbox>
          </v:rect>
        </w:pict>
      </w:r>
      <w:r w:rsidR="004333D1" w:rsidRPr="005971C2">
        <w:rPr>
          <w:noProof/>
          <w:lang w:eastAsia="ru-RU"/>
        </w:rPr>
        <w:pict>
          <v:shape id="_x0000_s1051" type="#_x0000_t32" style="position:absolute;left:0;text-align:left;margin-left:156pt;margin-top:65.25pt;width:1in;height:38.25pt;flip:x y;z-index:251670528" o:connectortype="straight">
            <v:stroke endarrow="block"/>
          </v:shape>
        </w:pict>
      </w:r>
      <w:r w:rsidR="004333D1" w:rsidRPr="005971C2">
        <w:rPr>
          <w:noProof/>
          <w:lang w:eastAsia="ru-RU"/>
        </w:rPr>
        <w:pict>
          <v:rect id="_x0000_s1050" style="position:absolute;left:0;text-align:left;margin-left:6pt;margin-top:35.25pt;width:151.5pt;height:34.5pt;z-index:251669504">
            <v:textbox>
              <w:txbxContent>
                <w:p w:rsidR="00A53457" w:rsidRPr="00160E46" w:rsidRDefault="00A53457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160E46">
                    <w:rPr>
                      <w:sz w:val="20"/>
                      <w:szCs w:val="20"/>
                    </w:rPr>
                    <w:t>Передача материалов проверки на хранение в архив</w:t>
                  </w:r>
                </w:p>
              </w:txbxContent>
            </v:textbox>
          </v:rect>
        </w:pict>
      </w:r>
    </w:p>
    <w:sectPr w:rsidR="00C11A20" w:rsidRPr="005971C2" w:rsidSect="007B2F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D1E" w:rsidRDefault="00793D1E">
      <w:r>
        <w:separator/>
      </w:r>
    </w:p>
  </w:endnote>
  <w:endnote w:type="continuationSeparator" w:id="1">
    <w:p w:rsidR="00793D1E" w:rsidRDefault="00793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D1E" w:rsidRDefault="00793D1E">
      <w:r>
        <w:separator/>
      </w:r>
    </w:p>
  </w:footnote>
  <w:footnote w:type="continuationSeparator" w:id="1">
    <w:p w:rsidR="00793D1E" w:rsidRDefault="00793D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57" w:rsidRDefault="00A53457" w:rsidP="003D60F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53457" w:rsidRDefault="00A5345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57" w:rsidRDefault="00A53457" w:rsidP="003D60F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B4307">
      <w:rPr>
        <w:rStyle w:val="af"/>
        <w:noProof/>
      </w:rPr>
      <w:t>22</w:t>
    </w:r>
    <w:r>
      <w:rPr>
        <w:rStyle w:val="af"/>
      </w:rPr>
      <w:fldChar w:fldCharType="end"/>
    </w:r>
  </w:p>
  <w:p w:rsidR="00A53457" w:rsidRDefault="00A5345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41543DC"/>
    <w:multiLevelType w:val="multilevel"/>
    <w:tmpl w:val="443E8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60B7D33"/>
    <w:multiLevelType w:val="hybridMultilevel"/>
    <w:tmpl w:val="E7B6CC7A"/>
    <w:lvl w:ilvl="0" w:tplc="60CAB14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A7D0BDD"/>
    <w:multiLevelType w:val="hybridMultilevel"/>
    <w:tmpl w:val="B8845106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DBB7DFD"/>
    <w:multiLevelType w:val="hybridMultilevel"/>
    <w:tmpl w:val="4728224A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F9A3AE1"/>
    <w:multiLevelType w:val="hybridMultilevel"/>
    <w:tmpl w:val="177C6AD0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DD6D4B"/>
    <w:multiLevelType w:val="hybridMultilevel"/>
    <w:tmpl w:val="878A355C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1C6CE47A">
      <w:start w:val="1"/>
      <w:numFmt w:val="none"/>
      <w:isLgl/>
      <w:lvlText w:val="а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78C0619"/>
    <w:multiLevelType w:val="hybridMultilevel"/>
    <w:tmpl w:val="D46EFA44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C3A09C9"/>
    <w:multiLevelType w:val="hybridMultilevel"/>
    <w:tmpl w:val="4ADE9AF6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8B63A2"/>
    <w:multiLevelType w:val="hybridMultilevel"/>
    <w:tmpl w:val="EDDA786A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790020A"/>
    <w:multiLevelType w:val="hybridMultilevel"/>
    <w:tmpl w:val="DA104BA8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441C57"/>
    <w:multiLevelType w:val="hybridMultilevel"/>
    <w:tmpl w:val="1A50D0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6D53AFD"/>
    <w:multiLevelType w:val="multilevel"/>
    <w:tmpl w:val="C3307A42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3">
    <w:nsid w:val="371E41D0"/>
    <w:multiLevelType w:val="hybridMultilevel"/>
    <w:tmpl w:val="1A381B00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CF1840"/>
    <w:multiLevelType w:val="hybridMultilevel"/>
    <w:tmpl w:val="5A5609A4"/>
    <w:lvl w:ilvl="0" w:tplc="FABC9EB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46A9B0C">
      <w:start w:val="1"/>
      <w:numFmt w:val="bullet"/>
      <w:lvlText w:val=""/>
      <w:lvlJc w:val="left"/>
      <w:pPr>
        <w:tabs>
          <w:tab w:val="num" w:pos="1077"/>
        </w:tabs>
        <w:ind w:left="720" w:firstLine="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17203B1"/>
    <w:multiLevelType w:val="hybridMultilevel"/>
    <w:tmpl w:val="AAAC04EC"/>
    <w:lvl w:ilvl="0" w:tplc="613CB308">
      <w:start w:val="1"/>
      <w:numFmt w:val="bullet"/>
      <w:lvlText w:val="-"/>
      <w:lvlJc w:val="left"/>
      <w:pPr>
        <w:tabs>
          <w:tab w:val="num" w:pos="477"/>
        </w:tabs>
        <w:ind w:left="12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>
    <w:nsid w:val="426315CE"/>
    <w:multiLevelType w:val="hybridMultilevel"/>
    <w:tmpl w:val="AC9C8960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1C6CE47A">
      <w:start w:val="1"/>
      <w:numFmt w:val="none"/>
      <w:isLgl/>
      <w:lvlText w:val="а)"/>
      <w:lvlJc w:val="left"/>
      <w:pPr>
        <w:tabs>
          <w:tab w:val="num" w:pos="1437"/>
        </w:tabs>
        <w:ind w:left="1080" w:firstLine="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10297B"/>
    <w:multiLevelType w:val="hybridMultilevel"/>
    <w:tmpl w:val="0EA4F358"/>
    <w:lvl w:ilvl="0" w:tplc="646A9B0C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003D8"/>
    <w:multiLevelType w:val="multilevel"/>
    <w:tmpl w:val="7832AA8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9">
    <w:nsid w:val="54174F1C"/>
    <w:multiLevelType w:val="hybridMultilevel"/>
    <w:tmpl w:val="49F48FCE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4047F9"/>
    <w:multiLevelType w:val="hybridMultilevel"/>
    <w:tmpl w:val="CCD6CD9E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8728E5"/>
    <w:multiLevelType w:val="hybridMultilevel"/>
    <w:tmpl w:val="F43C5ED0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422488"/>
    <w:multiLevelType w:val="hybridMultilevel"/>
    <w:tmpl w:val="567A173A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CB681B"/>
    <w:multiLevelType w:val="hybridMultilevel"/>
    <w:tmpl w:val="6310B714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065F1C"/>
    <w:multiLevelType w:val="multilevel"/>
    <w:tmpl w:val="5A5609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720" w:firstLine="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96021B3"/>
    <w:multiLevelType w:val="hybridMultilevel"/>
    <w:tmpl w:val="1806E2C2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FA2CF1"/>
    <w:multiLevelType w:val="hybridMultilevel"/>
    <w:tmpl w:val="A5AADD0C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3F1D23"/>
    <w:multiLevelType w:val="multilevel"/>
    <w:tmpl w:val="3482E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37"/>
  </w:num>
  <w:num w:numId="3">
    <w:abstractNumId w:val="27"/>
  </w:num>
  <w:num w:numId="4">
    <w:abstractNumId w:val="22"/>
  </w:num>
  <w:num w:numId="5">
    <w:abstractNumId w:val="24"/>
  </w:num>
  <w:num w:numId="6">
    <w:abstractNumId w:val="33"/>
  </w:num>
  <w:num w:numId="7">
    <w:abstractNumId w:val="17"/>
  </w:num>
  <w:num w:numId="8">
    <w:abstractNumId w:val="30"/>
  </w:num>
  <w:num w:numId="9">
    <w:abstractNumId w:val="14"/>
  </w:num>
  <w:num w:numId="10">
    <w:abstractNumId w:val="13"/>
  </w:num>
  <w:num w:numId="11">
    <w:abstractNumId w:val="16"/>
  </w:num>
  <w:num w:numId="12">
    <w:abstractNumId w:val="26"/>
  </w:num>
  <w:num w:numId="13">
    <w:abstractNumId w:val="29"/>
  </w:num>
  <w:num w:numId="14">
    <w:abstractNumId w:val="20"/>
  </w:num>
  <w:num w:numId="15">
    <w:abstractNumId w:val="23"/>
  </w:num>
  <w:num w:numId="16">
    <w:abstractNumId w:val="32"/>
  </w:num>
  <w:num w:numId="17">
    <w:abstractNumId w:val="31"/>
  </w:num>
  <w:num w:numId="18">
    <w:abstractNumId w:val="15"/>
  </w:num>
  <w:num w:numId="19">
    <w:abstractNumId w:val="25"/>
  </w:num>
  <w:num w:numId="20">
    <w:abstractNumId w:val="36"/>
  </w:num>
  <w:num w:numId="21">
    <w:abstractNumId w:val="35"/>
  </w:num>
  <w:num w:numId="22">
    <w:abstractNumId w:val="19"/>
  </w:num>
  <w:num w:numId="23">
    <w:abstractNumId w:val="18"/>
  </w:num>
  <w:num w:numId="24">
    <w:abstractNumId w:val="28"/>
  </w:num>
  <w:num w:numId="25">
    <w:abstractNumId w:val="34"/>
  </w:num>
  <w:num w:numId="26">
    <w:abstractNumId w:val="12"/>
  </w:num>
  <w:num w:numId="27">
    <w:abstractNumId w:val="11"/>
  </w:num>
  <w:num w:numId="28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738C"/>
    <w:rsid w:val="00000FD2"/>
    <w:rsid w:val="00047822"/>
    <w:rsid w:val="00054864"/>
    <w:rsid w:val="00063D8B"/>
    <w:rsid w:val="00086671"/>
    <w:rsid w:val="000A78B4"/>
    <w:rsid w:val="000B106B"/>
    <w:rsid w:val="000C13F4"/>
    <w:rsid w:val="000C36C0"/>
    <w:rsid w:val="000C7800"/>
    <w:rsid w:val="00162602"/>
    <w:rsid w:val="00173C3B"/>
    <w:rsid w:val="001813CE"/>
    <w:rsid w:val="00186E5A"/>
    <w:rsid w:val="001971D0"/>
    <w:rsid w:val="001B6BAD"/>
    <w:rsid w:val="001C23C2"/>
    <w:rsid w:val="00220434"/>
    <w:rsid w:val="002337CB"/>
    <w:rsid w:val="00237EE5"/>
    <w:rsid w:val="002410B2"/>
    <w:rsid w:val="00245F5E"/>
    <w:rsid w:val="00251D22"/>
    <w:rsid w:val="00254914"/>
    <w:rsid w:val="002A6401"/>
    <w:rsid w:val="002C6DCC"/>
    <w:rsid w:val="002E2720"/>
    <w:rsid w:val="00327E12"/>
    <w:rsid w:val="003B5628"/>
    <w:rsid w:val="003C33AB"/>
    <w:rsid w:val="003D60F6"/>
    <w:rsid w:val="003E1733"/>
    <w:rsid w:val="0040582B"/>
    <w:rsid w:val="004333D1"/>
    <w:rsid w:val="00453EE7"/>
    <w:rsid w:val="00461107"/>
    <w:rsid w:val="004A15CC"/>
    <w:rsid w:val="004A7310"/>
    <w:rsid w:val="004D488B"/>
    <w:rsid w:val="00513C17"/>
    <w:rsid w:val="00516195"/>
    <w:rsid w:val="0053079C"/>
    <w:rsid w:val="00546994"/>
    <w:rsid w:val="00552AB0"/>
    <w:rsid w:val="005840F4"/>
    <w:rsid w:val="00584B83"/>
    <w:rsid w:val="005971C2"/>
    <w:rsid w:val="005A3253"/>
    <w:rsid w:val="005A5F85"/>
    <w:rsid w:val="005C40FC"/>
    <w:rsid w:val="005C460B"/>
    <w:rsid w:val="005D082D"/>
    <w:rsid w:val="005D1654"/>
    <w:rsid w:val="00614741"/>
    <w:rsid w:val="00623FA0"/>
    <w:rsid w:val="00645722"/>
    <w:rsid w:val="00646828"/>
    <w:rsid w:val="0067093B"/>
    <w:rsid w:val="00684626"/>
    <w:rsid w:val="006A70BA"/>
    <w:rsid w:val="006B45DC"/>
    <w:rsid w:val="006D1689"/>
    <w:rsid w:val="006D7C65"/>
    <w:rsid w:val="006E5E19"/>
    <w:rsid w:val="006F4FE7"/>
    <w:rsid w:val="007034DC"/>
    <w:rsid w:val="00717742"/>
    <w:rsid w:val="00732210"/>
    <w:rsid w:val="007328BD"/>
    <w:rsid w:val="00753E6D"/>
    <w:rsid w:val="00760826"/>
    <w:rsid w:val="00761536"/>
    <w:rsid w:val="007832B2"/>
    <w:rsid w:val="00793D1E"/>
    <w:rsid w:val="0079719C"/>
    <w:rsid w:val="007B1772"/>
    <w:rsid w:val="007B20E2"/>
    <w:rsid w:val="007B2CC9"/>
    <w:rsid w:val="007B2FA3"/>
    <w:rsid w:val="007B683A"/>
    <w:rsid w:val="008019A8"/>
    <w:rsid w:val="008273F3"/>
    <w:rsid w:val="00831815"/>
    <w:rsid w:val="0085316D"/>
    <w:rsid w:val="00857098"/>
    <w:rsid w:val="008669DB"/>
    <w:rsid w:val="00875A7A"/>
    <w:rsid w:val="00877D12"/>
    <w:rsid w:val="00882BF7"/>
    <w:rsid w:val="008865E8"/>
    <w:rsid w:val="008A4526"/>
    <w:rsid w:val="008E59BF"/>
    <w:rsid w:val="00936E24"/>
    <w:rsid w:val="009459E3"/>
    <w:rsid w:val="00975928"/>
    <w:rsid w:val="00994597"/>
    <w:rsid w:val="0099738C"/>
    <w:rsid w:val="009B4F8B"/>
    <w:rsid w:val="009D2B22"/>
    <w:rsid w:val="009E1EAC"/>
    <w:rsid w:val="009F20AD"/>
    <w:rsid w:val="009F5839"/>
    <w:rsid w:val="009F662B"/>
    <w:rsid w:val="00A12D90"/>
    <w:rsid w:val="00A13250"/>
    <w:rsid w:val="00A14182"/>
    <w:rsid w:val="00A26CF2"/>
    <w:rsid w:val="00A27E23"/>
    <w:rsid w:val="00A53457"/>
    <w:rsid w:val="00A629B5"/>
    <w:rsid w:val="00AB6BAB"/>
    <w:rsid w:val="00AC70BD"/>
    <w:rsid w:val="00AC7D73"/>
    <w:rsid w:val="00AD6817"/>
    <w:rsid w:val="00AE590B"/>
    <w:rsid w:val="00B1063D"/>
    <w:rsid w:val="00B245E8"/>
    <w:rsid w:val="00B367B1"/>
    <w:rsid w:val="00B917AF"/>
    <w:rsid w:val="00B93DA4"/>
    <w:rsid w:val="00BB38D0"/>
    <w:rsid w:val="00BB4307"/>
    <w:rsid w:val="00BB5371"/>
    <w:rsid w:val="00BD57E4"/>
    <w:rsid w:val="00C00D7D"/>
    <w:rsid w:val="00C02ABD"/>
    <w:rsid w:val="00C11A20"/>
    <w:rsid w:val="00C216FA"/>
    <w:rsid w:val="00C30A88"/>
    <w:rsid w:val="00C31B16"/>
    <w:rsid w:val="00C343D2"/>
    <w:rsid w:val="00C36206"/>
    <w:rsid w:val="00C5253C"/>
    <w:rsid w:val="00C632CE"/>
    <w:rsid w:val="00C65759"/>
    <w:rsid w:val="00C7161A"/>
    <w:rsid w:val="00C93319"/>
    <w:rsid w:val="00CA21FE"/>
    <w:rsid w:val="00CC5634"/>
    <w:rsid w:val="00CD45DC"/>
    <w:rsid w:val="00CE2E40"/>
    <w:rsid w:val="00CF44BA"/>
    <w:rsid w:val="00CF5A06"/>
    <w:rsid w:val="00D13E57"/>
    <w:rsid w:val="00D369DB"/>
    <w:rsid w:val="00D431B0"/>
    <w:rsid w:val="00D51C5D"/>
    <w:rsid w:val="00D61156"/>
    <w:rsid w:val="00D64A8D"/>
    <w:rsid w:val="00D7216D"/>
    <w:rsid w:val="00D817CB"/>
    <w:rsid w:val="00D92531"/>
    <w:rsid w:val="00DC3746"/>
    <w:rsid w:val="00E15047"/>
    <w:rsid w:val="00E20C81"/>
    <w:rsid w:val="00E234EE"/>
    <w:rsid w:val="00E24BE2"/>
    <w:rsid w:val="00E3131B"/>
    <w:rsid w:val="00E514D1"/>
    <w:rsid w:val="00EA0914"/>
    <w:rsid w:val="00EA7833"/>
    <w:rsid w:val="00EA7F1C"/>
    <w:rsid w:val="00EB3425"/>
    <w:rsid w:val="00EB6943"/>
    <w:rsid w:val="00EE0546"/>
    <w:rsid w:val="00EE2562"/>
    <w:rsid w:val="00EE36D6"/>
    <w:rsid w:val="00EE7F83"/>
    <w:rsid w:val="00EF6743"/>
    <w:rsid w:val="00F12202"/>
    <w:rsid w:val="00F17DE2"/>
    <w:rsid w:val="00F70FFF"/>
    <w:rsid w:val="00F90D22"/>
    <w:rsid w:val="00F93800"/>
    <w:rsid w:val="00FA1E59"/>
    <w:rsid w:val="00FA3333"/>
    <w:rsid w:val="00FD37EC"/>
    <w:rsid w:val="00FD722E"/>
    <w:rsid w:val="00FE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3"/>
        <o:r id="V:Rule2" type="connector" idref="#_x0000_s1036"/>
        <o:r id="V:Rule3" type="connector" idref="#_x0000_s1027"/>
        <o:r id="V:Rule4" type="connector" idref="#_x0000_s1045"/>
        <o:r id="V:Rule5" type="connector" idref="#_x0000_s1051"/>
        <o:r id="V:Rule6" type="connector" idref="#_x0000_s1031"/>
        <o:r id="V:Rule7" type="connector" idref="#_x0000_s1037"/>
        <o:r id="V:Rule8" type="connector" idref="#_x0000_s1039"/>
        <o:r id="V:Rule9" type="connector" idref="#_x0000_s1049"/>
        <o:r id="V:Rule10" type="connector" idref="#_x0000_s1032"/>
        <o:r id="V:Rule11" type="connector" idref="#_x0000_s1042"/>
        <o:r id="V:Rule12" type="connector" idref="#_x0000_s1029"/>
        <o:r id="V:Rule13" type="connector" idref="#_x0000_s1035"/>
        <o:r id="V:Rule14" type="connector" idref="#_x0000_s1047"/>
        <o:r id="V:Rule15" type="connector" idref="#_x0000_s1041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2">
    <w:name w:val="heading 2"/>
    <w:basedOn w:val="a"/>
    <w:next w:val="a0"/>
    <w:qFormat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9z0">
    <w:name w:val="WW8Num19z0"/>
    <w:rPr>
      <w:rFonts w:ascii="Symbol" w:hAnsi="Symbol" w:cs="OpenSymbol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-Absatz-Standardschriftart111111111111111">
    <w:name w:val="WW-Absatz-Standardschriftart111111111111111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-Absatz-Standardschriftart1111111111111111">
    <w:name w:val="WW-Absatz-Standardschriftart1111111111111111"/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Symbol" w:hAnsi="Symbol" w:cs="Open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8Num20z0">
    <w:name w:val="WW8Num20z0"/>
    <w:rPr>
      <w:rFonts w:ascii="Symbol" w:hAnsi="Symbol" w:cs="OpenSymbol"/>
    </w:rPr>
  </w:style>
  <w:style w:type="character" w:customStyle="1" w:styleId="WW8Num21z0">
    <w:name w:val="WW8Num21z0"/>
    <w:rPr>
      <w:rFonts w:ascii="Symbol" w:hAnsi="Symbol" w:cs="OpenSymbol"/>
    </w:rPr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8">
    <w:name w:val="List"/>
    <w:basedOn w:val="a0"/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b">
    <w:name w:val="cb"/>
    <w:basedOn w:val="a"/>
    <w:pPr>
      <w:spacing w:before="280" w:after="280"/>
    </w:pPr>
  </w:style>
  <w:style w:type="paragraph" w:styleId="a9">
    <w:name w:val="Normal (Web)"/>
    <w:basedOn w:val="a"/>
    <w:pPr>
      <w:spacing w:before="280" w:after="280"/>
    </w:pPr>
  </w:style>
  <w:style w:type="paragraph" w:customStyle="1" w:styleId="l">
    <w:name w:val="l"/>
    <w:basedOn w:val="a"/>
    <w:pPr>
      <w:spacing w:before="280" w:after="280"/>
    </w:pPr>
  </w:style>
  <w:style w:type="paragraph" w:customStyle="1" w:styleId="c">
    <w:name w:val="c"/>
    <w:basedOn w:val="a"/>
    <w:pPr>
      <w:spacing w:before="280" w:after="280"/>
    </w:pPr>
  </w:style>
  <w:style w:type="paragraph" w:customStyle="1" w:styleId="ConsPlusNormal">
    <w:name w:val="ConsPlusNormal"/>
    <w:link w:val="ConsPlusNormal0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">
    <w:name w:val="Основной текст с отступом 21"/>
    <w:basedOn w:val="a"/>
    <w:pPr>
      <w:ind w:left="540"/>
      <w:jc w:val="both"/>
    </w:pPr>
    <w:rPr>
      <w:sz w:val="28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 Знак"/>
    <w:basedOn w:val="a"/>
    <w:rsid w:val="00A26CF2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rsid w:val="00C5253C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C5253C"/>
  </w:style>
  <w:style w:type="table" w:styleId="af0">
    <w:name w:val="Table Grid"/>
    <w:basedOn w:val="a2"/>
    <w:rsid w:val="003B562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rsid w:val="005D1654"/>
    <w:pPr>
      <w:tabs>
        <w:tab w:val="center" w:pos="4677"/>
        <w:tab w:val="right" w:pos="9355"/>
      </w:tabs>
    </w:pPr>
  </w:style>
  <w:style w:type="paragraph" w:styleId="HTML">
    <w:name w:val="HTML Address"/>
    <w:basedOn w:val="a"/>
    <w:rsid w:val="00EA0914"/>
    <w:pPr>
      <w:suppressAutoHyphens w:val="0"/>
    </w:pPr>
    <w:rPr>
      <w:i/>
      <w:iCs/>
      <w:lang w:eastAsia="ru-RU"/>
    </w:rPr>
  </w:style>
  <w:style w:type="character" w:styleId="af2">
    <w:name w:val="Strong"/>
    <w:basedOn w:val="a1"/>
    <w:qFormat/>
    <w:rsid w:val="00EA0914"/>
    <w:rPr>
      <w:b/>
      <w:bCs/>
    </w:rPr>
  </w:style>
  <w:style w:type="paragraph" w:styleId="af3">
    <w:name w:val="Title"/>
    <w:basedOn w:val="a"/>
    <w:qFormat/>
    <w:rsid w:val="00EA0914"/>
    <w:pPr>
      <w:suppressAutoHyphens w:val="0"/>
      <w:ind w:left="-567"/>
      <w:jc w:val="center"/>
    </w:pPr>
    <w:rPr>
      <w:sz w:val="28"/>
      <w:szCs w:val="20"/>
      <w:lang w:eastAsia="ru-RU"/>
    </w:rPr>
  </w:style>
  <w:style w:type="paragraph" w:customStyle="1" w:styleId="ConsPlusTitle">
    <w:name w:val="ConsPlusTitle"/>
    <w:rsid w:val="0040582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basedOn w:val="a1"/>
    <w:link w:val="ConsPlusNormal"/>
    <w:rsid w:val="0040582B"/>
    <w:rPr>
      <w:rFonts w:ascii="Arial" w:eastAsia="Arial" w:hAnsi="Arial" w:cs="Arial"/>
      <w:lang w:val="ru-RU" w:eastAsia="ar-SA" w:bidi="ar-SA"/>
    </w:rPr>
  </w:style>
  <w:style w:type="character" w:styleId="af4">
    <w:name w:val="FollowedHyperlink"/>
    <w:basedOn w:val="a1"/>
    <w:rsid w:val="0076082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BBF4A6E9352ACEAB6E57FC9481FB25ACA7992CD37D824B17CADFE37Ep8c4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senvaara.ru/4697552684/2882306248/340744812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F6DAC48DA3BE35A0F4F53168FAA5C11AE3F0DE59E22E71665DE901558D9FEEAC31F8CD6F62ABC0x6f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8205</Words>
  <Characters>46773</Characters>
  <Application>Microsoft Office Word</Application>
  <DocSecurity>0</DocSecurity>
  <Lines>389</Lines>
  <Paragraphs>109</Paragraphs>
  <ScaleCrop>false</ScaleCrop>
  <Company/>
  <LinksUpToDate>false</LinksUpToDate>
  <CharactersWithSpaces>54869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lvovamv</dc:creator>
  <cp:lastModifiedBy>Александр</cp:lastModifiedBy>
  <cp:revision>2</cp:revision>
  <cp:lastPrinted>2014-11-17T07:02:00Z</cp:lastPrinted>
  <dcterms:created xsi:type="dcterms:W3CDTF">2014-11-17T07:06:00Z</dcterms:created>
  <dcterms:modified xsi:type="dcterms:W3CDTF">2014-11-17T07:06:00Z</dcterms:modified>
</cp:coreProperties>
</file>